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107E16EA" w:rsidR="006F5FD0" w:rsidRPr="00B33EE6" w:rsidRDefault="00391951">
      <w:pPr>
        <w:jc w:val="center"/>
        <w:rPr>
          <w:sz w:val="28"/>
          <w:szCs w:val="28"/>
          <w:lang w:val="en-GB"/>
        </w:rPr>
      </w:pPr>
      <w:r w:rsidRPr="00391951">
        <w:rPr>
          <w:rStyle w:val="Strong"/>
          <w:sz w:val="28"/>
          <w:szCs w:val="28"/>
          <w:lang w:val="en-GB"/>
        </w:rPr>
        <w:t>Support field vehicles</w:t>
      </w:r>
      <w:r w:rsidR="006F5FD0" w:rsidRPr="00B33EE6">
        <w:rPr>
          <w:rStyle w:val="Strong"/>
          <w:sz w:val="28"/>
          <w:szCs w:val="28"/>
          <w:lang w:val="en-GB"/>
        </w:rPr>
        <w:br/>
      </w:r>
      <w:r w:rsidR="000E6E07" w:rsidRPr="000E6E07">
        <w:rPr>
          <w:rStyle w:val="Strong"/>
          <w:sz w:val="28"/>
          <w:szCs w:val="28"/>
          <w:lang w:val="en-GB"/>
        </w:rPr>
        <w:t>Belgrade, Republic of Serbia</w:t>
      </w:r>
    </w:p>
    <w:p w14:paraId="1E3CC1C3" w14:textId="3DF19170" w:rsidR="00571687" w:rsidRPr="00B33EE6" w:rsidRDefault="00571687" w:rsidP="000E6E07">
      <w:pPr>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7CBA2C05" w14:textId="1ECC3EBE" w:rsidR="00C12E23" w:rsidRDefault="00FF11B8" w:rsidP="00584BF4">
      <w:pPr>
        <w:ind w:left="709" w:hanging="349"/>
        <w:outlineLvl w:val="0"/>
        <w:rPr>
          <w:rStyle w:val="Emphasis"/>
          <w:i w:val="0"/>
          <w:sz w:val="22"/>
          <w:szCs w:val="22"/>
          <w:lang w:val="en-GB"/>
        </w:rPr>
      </w:pPr>
      <w:r>
        <w:rPr>
          <w:rStyle w:val="Emphasis"/>
          <w:i w:val="0"/>
          <w:sz w:val="22"/>
          <w:szCs w:val="22"/>
          <w:lang w:val="en-GB"/>
        </w:rPr>
        <w:t>RORS00005 – TD06</w:t>
      </w:r>
      <w:r w:rsidR="009565E2">
        <w:rPr>
          <w:rStyle w:val="Emphasis"/>
          <w:i w:val="0"/>
          <w:sz w:val="22"/>
          <w:szCs w:val="22"/>
          <w:lang w:val="en-GB"/>
        </w:rPr>
        <w:t>/2</w:t>
      </w:r>
    </w:p>
    <w:p w14:paraId="7A3797D8" w14:textId="0D37BC79"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1DABEE0B" w:rsidR="006F5FD0" w:rsidRPr="00B33EE6" w:rsidRDefault="00FF11B8" w:rsidP="002D67A8">
      <w:pPr>
        <w:pStyle w:val="Blockquote"/>
        <w:ind w:left="0" w:firstLine="360"/>
        <w:jc w:val="both"/>
        <w:rPr>
          <w:sz w:val="22"/>
          <w:szCs w:val="22"/>
          <w:lang w:val="en-GB"/>
        </w:rPr>
      </w:pPr>
      <w:r>
        <w:rPr>
          <w:sz w:val="22"/>
          <w:szCs w:val="22"/>
          <w:lang w:val="en-GB"/>
        </w:rPr>
        <w:t>L</w:t>
      </w:r>
      <w:r w:rsidRPr="00FF11B8">
        <w:rPr>
          <w:sz w:val="22"/>
          <w:szCs w:val="22"/>
          <w:lang w:val="en-GB"/>
        </w:rPr>
        <w:t xml:space="preserve">ocal open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64125D98" w14:textId="13606BFD" w:rsidR="007B67D9" w:rsidRDefault="007B67D9" w:rsidP="00584BF4">
      <w:pPr>
        <w:ind w:left="709" w:hanging="349"/>
        <w:outlineLvl w:val="0"/>
        <w:rPr>
          <w:rStyle w:val="Strong"/>
          <w:sz w:val="22"/>
          <w:szCs w:val="22"/>
          <w:lang w:val="en-GB"/>
        </w:rPr>
      </w:pPr>
      <w:r w:rsidRPr="00057299">
        <w:rPr>
          <w:color w:val="000000"/>
          <w:sz w:val="22"/>
        </w:rPr>
        <w:t xml:space="preserve">INTERREG-IPA Cross-Border Cooperation </w:t>
      </w:r>
      <w:r w:rsidR="00C12E23">
        <w:rPr>
          <w:color w:val="000000"/>
          <w:sz w:val="22"/>
        </w:rPr>
        <w:t>Romania</w:t>
      </w:r>
      <w:r w:rsidRPr="00057299">
        <w:rPr>
          <w:color w:val="000000"/>
          <w:sz w:val="22"/>
        </w:rPr>
        <w:t>– Serbia Programme</w:t>
      </w:r>
      <w:r w:rsidRPr="00B33EE6">
        <w:rPr>
          <w:rStyle w:val="Strong"/>
          <w:sz w:val="22"/>
          <w:szCs w:val="22"/>
          <w:lang w:val="en-GB"/>
        </w:rPr>
        <w:t xml:space="preserve"> </w:t>
      </w:r>
    </w:p>
    <w:p w14:paraId="797EC4DC" w14:textId="2F9D6DA8"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0458B47B" w:rsidR="00502217" w:rsidRPr="00B33EE6" w:rsidRDefault="007B67D9" w:rsidP="007B67D9">
      <w:pPr>
        <w:pStyle w:val="Blockquote"/>
        <w:jc w:val="both"/>
        <w:rPr>
          <w:sz w:val="22"/>
          <w:szCs w:val="22"/>
          <w:lang w:val="en-GB"/>
        </w:rPr>
      </w:pPr>
      <w:r>
        <w:rPr>
          <w:rStyle w:val="Emphasis"/>
          <w:i w:val="0"/>
          <w:sz w:val="22"/>
          <w:szCs w:val="22"/>
          <w:lang w:val="en-GB"/>
        </w:rPr>
        <w:t>IPA</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5DD69630" w14:textId="70496E4E" w:rsidR="007B67D9" w:rsidRDefault="007B67D9">
      <w:pPr>
        <w:rPr>
          <w:color w:val="000000"/>
          <w:sz w:val="22"/>
        </w:rPr>
      </w:pPr>
      <w:r w:rsidRPr="003F3B36">
        <w:rPr>
          <w:color w:val="000000"/>
          <w:sz w:val="22"/>
        </w:rPr>
        <w:t>Republic of Serbia, Ministry of Interior of the Republic of Serbia, Sector for Emergency Management</w:t>
      </w:r>
    </w:p>
    <w:p w14:paraId="67F4A905" w14:textId="0C25DE6C"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43FE418F">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6A3434"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76C84604" w:rsidR="006F5FD0" w:rsidRPr="00B33EE6" w:rsidRDefault="008A1184">
      <w:pPr>
        <w:pStyle w:val="Blockquote"/>
        <w:jc w:val="both"/>
        <w:rPr>
          <w:i/>
          <w:sz w:val="22"/>
          <w:szCs w:val="22"/>
          <w:lang w:val="en-GB"/>
        </w:rPr>
      </w:pPr>
      <w:r w:rsidRPr="00562786">
        <w:rPr>
          <w:rStyle w:val="Emphasis"/>
          <w:i w:val="0"/>
          <w:sz w:val="22"/>
          <w:szCs w:val="22"/>
          <w:lang w:val="en-GB"/>
        </w:rPr>
        <w:t>unit-price</w:t>
      </w:r>
    </w:p>
    <w:p w14:paraId="1879C6BF" w14:textId="77777777" w:rsidR="006F5FD0" w:rsidRPr="005A154B" w:rsidRDefault="006F5FD0" w:rsidP="00584BF4">
      <w:pPr>
        <w:ind w:left="709" w:hanging="352"/>
        <w:outlineLvl w:val="0"/>
        <w:rPr>
          <w:sz w:val="22"/>
          <w:szCs w:val="22"/>
          <w:lang w:val="en-GB"/>
        </w:rPr>
      </w:pPr>
      <w:r w:rsidRPr="005A154B">
        <w:rPr>
          <w:rStyle w:val="Strong"/>
          <w:sz w:val="22"/>
          <w:szCs w:val="22"/>
          <w:lang w:val="en-GB"/>
        </w:rPr>
        <w:t xml:space="preserve">7. </w:t>
      </w:r>
      <w:r w:rsidR="00584BF4" w:rsidRPr="005A154B">
        <w:rPr>
          <w:rStyle w:val="Strong"/>
          <w:sz w:val="22"/>
          <w:szCs w:val="22"/>
          <w:lang w:val="en-GB"/>
        </w:rPr>
        <w:tab/>
      </w:r>
      <w:r w:rsidRPr="005A154B">
        <w:rPr>
          <w:rStyle w:val="Strong"/>
          <w:sz w:val="22"/>
          <w:szCs w:val="22"/>
          <w:lang w:val="en-GB"/>
        </w:rPr>
        <w:t>Contract description</w:t>
      </w:r>
    </w:p>
    <w:p w14:paraId="1B8F9DE8" w14:textId="4051CEAF" w:rsidR="00391951" w:rsidRDefault="007C7F72" w:rsidP="00CA4C41">
      <w:pPr>
        <w:pStyle w:val="PRAGHeading2"/>
        <w:numPr>
          <w:ilvl w:val="0"/>
          <w:numId w:val="0"/>
        </w:numPr>
        <w:ind w:left="360"/>
        <w:jc w:val="both"/>
        <w:rPr>
          <w:color w:val="000000"/>
          <w:sz w:val="22"/>
          <w:szCs w:val="22"/>
        </w:rPr>
      </w:pPr>
      <w:r>
        <w:rPr>
          <w:rStyle w:val="Emphasis"/>
          <w:i w:val="0"/>
          <w:sz w:val="22"/>
          <w:szCs w:val="22"/>
          <w:lang w:val="en-GB"/>
        </w:rPr>
        <w:t xml:space="preserve">The subject of the contract is </w:t>
      </w:r>
      <w:r w:rsidR="00A219A1">
        <w:rPr>
          <w:rStyle w:val="Emphasis"/>
          <w:i w:val="0"/>
          <w:sz w:val="22"/>
          <w:szCs w:val="22"/>
          <w:lang w:val="en-GB"/>
        </w:rPr>
        <w:t xml:space="preserve">supply of one </w:t>
      </w:r>
      <w:r w:rsidR="00391951">
        <w:rPr>
          <w:rStyle w:val="Emphasis"/>
          <w:i w:val="0"/>
          <w:sz w:val="22"/>
          <w:szCs w:val="22"/>
          <w:lang w:val="en-GB"/>
        </w:rPr>
        <w:t xml:space="preserve">logistic vehicle and one </w:t>
      </w:r>
      <w:r w:rsidR="00A219A1">
        <w:rPr>
          <w:rStyle w:val="Emphasis"/>
          <w:i w:val="0"/>
          <w:sz w:val="22"/>
          <w:szCs w:val="22"/>
          <w:lang w:val="en-GB"/>
        </w:rPr>
        <w:t>c</w:t>
      </w:r>
      <w:r w:rsidR="00A219A1" w:rsidRPr="00A219A1">
        <w:rPr>
          <w:rStyle w:val="Emphasis"/>
          <w:i w:val="0"/>
          <w:sz w:val="22"/>
          <w:szCs w:val="22"/>
          <w:lang w:val="en-GB"/>
        </w:rPr>
        <w:t>ommand and reconnaissance vehicle with UAV</w:t>
      </w:r>
      <w:r w:rsidR="005A154B" w:rsidRPr="005A154B">
        <w:rPr>
          <w:rStyle w:val="Emphasis"/>
          <w:i w:val="0"/>
          <w:sz w:val="22"/>
          <w:szCs w:val="22"/>
          <w:lang w:val="en-GB"/>
        </w:rPr>
        <w:t xml:space="preserve">. The delivery of </w:t>
      </w:r>
      <w:r w:rsidR="00A219A1">
        <w:rPr>
          <w:rStyle w:val="Emphasis"/>
          <w:i w:val="0"/>
          <w:sz w:val="22"/>
          <w:szCs w:val="22"/>
          <w:lang w:val="en-GB"/>
        </w:rPr>
        <w:t>vehicle</w:t>
      </w:r>
      <w:r w:rsidR="00391951">
        <w:rPr>
          <w:rStyle w:val="Emphasis"/>
          <w:i w:val="0"/>
          <w:sz w:val="22"/>
          <w:szCs w:val="22"/>
          <w:lang w:val="en-GB"/>
        </w:rPr>
        <w:t>s</w:t>
      </w:r>
      <w:r w:rsidR="005A154B" w:rsidRPr="005A154B">
        <w:rPr>
          <w:rStyle w:val="Emphasis"/>
          <w:i w:val="0"/>
          <w:sz w:val="22"/>
          <w:szCs w:val="22"/>
          <w:lang w:val="en-GB"/>
        </w:rPr>
        <w:t xml:space="preserve"> is carried out within the </w:t>
      </w:r>
      <w:r w:rsidR="000331B7" w:rsidRPr="005A154B">
        <w:rPr>
          <w:color w:val="000000"/>
          <w:sz w:val="22"/>
          <w:szCs w:val="22"/>
        </w:rPr>
        <w:t xml:space="preserve">implementation of the project </w:t>
      </w:r>
      <w:r w:rsidR="00C12E23" w:rsidRPr="00C12E23">
        <w:rPr>
          <w:color w:val="000000"/>
          <w:sz w:val="22"/>
          <w:szCs w:val="22"/>
        </w:rPr>
        <w:t>„A more secure cross-border area by enhancing the emergency response capability”, financed under Interreg-IPA Cross-Border Cooperation Romania-Serbia Programme</w:t>
      </w:r>
      <w:r w:rsidR="00391951">
        <w:rPr>
          <w:color w:val="000000"/>
          <w:sz w:val="22"/>
          <w:szCs w:val="22"/>
        </w:rPr>
        <w:t>.</w:t>
      </w:r>
    </w:p>
    <w:p w14:paraId="547C6784" w14:textId="2DD1D6DB" w:rsidR="00391951" w:rsidRPr="00391951" w:rsidRDefault="00391951" w:rsidP="00391951">
      <w:pPr>
        <w:ind w:left="709" w:hanging="352"/>
        <w:outlineLvl w:val="0"/>
        <w:rPr>
          <w:rStyle w:val="Strong"/>
          <w:lang w:val="en-GB"/>
        </w:rPr>
      </w:pPr>
      <w:r>
        <w:rPr>
          <w:rStyle w:val="Strong"/>
          <w:sz w:val="22"/>
          <w:szCs w:val="22"/>
          <w:lang w:val="en-GB"/>
        </w:rPr>
        <w:t xml:space="preserve">8. </w:t>
      </w:r>
      <w:r w:rsidRPr="00B33EE6">
        <w:rPr>
          <w:rStyle w:val="Strong"/>
          <w:sz w:val="22"/>
          <w:szCs w:val="22"/>
          <w:lang w:val="en-GB"/>
        </w:rPr>
        <w:t>Number and titles of lots</w:t>
      </w:r>
    </w:p>
    <w:p w14:paraId="55F6CA28" w14:textId="3B6415EF" w:rsidR="00391951" w:rsidRPr="00391951" w:rsidRDefault="00CA4C41" w:rsidP="00391951">
      <w:pPr>
        <w:ind w:left="709" w:hanging="349"/>
        <w:outlineLvl w:val="0"/>
        <w:rPr>
          <w:rStyle w:val="Emphasis"/>
          <w:i w:val="0"/>
          <w:sz w:val="22"/>
          <w:szCs w:val="22"/>
          <w:lang w:val="en-GB"/>
        </w:rPr>
      </w:pPr>
      <w:r>
        <w:rPr>
          <w:rStyle w:val="Emphasis"/>
          <w:i w:val="0"/>
          <w:sz w:val="22"/>
          <w:szCs w:val="22"/>
          <w:lang w:val="en-GB"/>
        </w:rPr>
        <w:t>Number of lots</w:t>
      </w:r>
      <w:r w:rsidR="00391951" w:rsidRPr="00391951">
        <w:rPr>
          <w:rStyle w:val="Emphasis"/>
          <w:i w:val="0"/>
          <w:sz w:val="22"/>
          <w:szCs w:val="22"/>
          <w:lang w:val="en-GB"/>
        </w:rPr>
        <w:t>: 2</w:t>
      </w:r>
    </w:p>
    <w:p w14:paraId="77B6465B" w14:textId="4BF91B29" w:rsidR="00391951" w:rsidRPr="00391951" w:rsidRDefault="00CA4C41" w:rsidP="00391951">
      <w:pPr>
        <w:ind w:left="709" w:hanging="349"/>
        <w:outlineLvl w:val="0"/>
        <w:rPr>
          <w:rStyle w:val="Emphasis"/>
          <w:i w:val="0"/>
          <w:sz w:val="22"/>
          <w:szCs w:val="22"/>
          <w:lang w:val="en-GB"/>
        </w:rPr>
      </w:pPr>
      <w:r>
        <w:rPr>
          <w:rStyle w:val="Emphasis"/>
          <w:i w:val="0"/>
          <w:sz w:val="22"/>
          <w:szCs w:val="22"/>
          <w:lang w:val="en-GB"/>
        </w:rPr>
        <w:t xml:space="preserve">Lots </w:t>
      </w:r>
      <w:r w:rsidR="00391951" w:rsidRPr="00391951">
        <w:rPr>
          <w:rStyle w:val="Emphasis"/>
          <w:i w:val="0"/>
          <w:sz w:val="22"/>
          <w:szCs w:val="22"/>
          <w:lang w:val="en-GB"/>
        </w:rPr>
        <w:t>Titles:</w:t>
      </w:r>
    </w:p>
    <w:p w14:paraId="26B60B7E" w14:textId="43A4601D" w:rsidR="00391951" w:rsidRPr="00391951" w:rsidRDefault="00391951" w:rsidP="00391951">
      <w:pPr>
        <w:ind w:left="709" w:hanging="349"/>
        <w:outlineLvl w:val="0"/>
        <w:rPr>
          <w:rStyle w:val="Emphasis"/>
          <w:i w:val="0"/>
          <w:sz w:val="22"/>
          <w:szCs w:val="22"/>
          <w:lang w:val="en-GB"/>
        </w:rPr>
      </w:pPr>
      <w:r w:rsidRPr="00391951">
        <w:rPr>
          <w:rStyle w:val="Emphasis"/>
          <w:i w:val="0"/>
          <w:sz w:val="22"/>
          <w:szCs w:val="22"/>
          <w:lang w:val="en-GB"/>
        </w:rPr>
        <w:t>01 Logistic vehicle</w:t>
      </w:r>
    </w:p>
    <w:p w14:paraId="5339AAF6" w14:textId="666089B0" w:rsidR="00391951" w:rsidRDefault="00391951" w:rsidP="00391951">
      <w:pPr>
        <w:ind w:left="709" w:hanging="349"/>
        <w:outlineLvl w:val="0"/>
        <w:rPr>
          <w:rStyle w:val="Emphasis"/>
          <w:i w:val="0"/>
          <w:sz w:val="22"/>
          <w:szCs w:val="22"/>
          <w:lang w:val="en-GB"/>
        </w:rPr>
      </w:pPr>
      <w:r w:rsidRPr="00391951">
        <w:rPr>
          <w:rStyle w:val="Emphasis"/>
          <w:i w:val="0"/>
          <w:sz w:val="22"/>
          <w:szCs w:val="22"/>
          <w:lang w:val="en-GB"/>
        </w:rPr>
        <w:t>02 Command and reconnaissance vehicle with UAV</w:t>
      </w:r>
    </w:p>
    <w:p w14:paraId="208F1B7A" w14:textId="77777777" w:rsidR="00391951" w:rsidRPr="00391951" w:rsidRDefault="00391951" w:rsidP="00391951">
      <w:pPr>
        <w:ind w:left="709" w:hanging="349"/>
        <w:outlineLvl w:val="0"/>
        <w:rPr>
          <w:rStyle w:val="Emphasis"/>
          <w:i w:val="0"/>
          <w:sz w:val="22"/>
          <w:szCs w:val="22"/>
          <w:lang w:val="en-GB"/>
        </w:rPr>
      </w:pPr>
    </w:p>
    <w:p w14:paraId="39BB965D" w14:textId="6C24A28A" w:rsidR="00971962" w:rsidRPr="00391951" w:rsidRDefault="006F5FD0" w:rsidP="00391951">
      <w:pPr>
        <w:ind w:left="709" w:hanging="352"/>
        <w:outlineLvl w:val="0"/>
        <w:rPr>
          <w:sz w:val="22"/>
          <w:szCs w:val="22"/>
          <w:lang w:val="en-GB"/>
        </w:rPr>
      </w:pPr>
      <w:r w:rsidRPr="00391951">
        <w:rPr>
          <w:rStyle w:val="Strong"/>
          <w:sz w:val="22"/>
          <w:szCs w:val="22"/>
          <w:lang w:val="en-GB"/>
        </w:rPr>
        <w:t xml:space="preserve">9. </w:t>
      </w:r>
      <w:r w:rsidR="00584BF4" w:rsidRPr="00391951">
        <w:rPr>
          <w:rStyle w:val="Strong"/>
          <w:sz w:val="22"/>
          <w:szCs w:val="22"/>
          <w:lang w:val="en-GB"/>
        </w:rPr>
        <w:tab/>
      </w:r>
      <w:r w:rsidR="00A55104" w:rsidRPr="00391951">
        <w:rPr>
          <w:rStyle w:val="Strong"/>
          <w:sz w:val="22"/>
          <w:szCs w:val="22"/>
          <w:lang w:val="en-GB"/>
        </w:rPr>
        <w:t>/</w:t>
      </w:r>
    </w:p>
    <w:p w14:paraId="6C843D95" w14:textId="3025BDF8" w:rsidR="006F5FD0" w:rsidRPr="00B33EE6" w:rsidRDefault="0086041E">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29B8C336">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6FCB34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DB645B" w14:textId="796CD456" w:rsidR="00B9793F" w:rsidRPr="00F45688" w:rsidRDefault="00B9793F" w:rsidP="00F45688">
      <w:pPr>
        <w:pStyle w:val="FootnoteText"/>
        <w:ind w:firstLine="426"/>
        <w:rPr>
          <w:rStyle w:val="normaltextrun"/>
          <w:b/>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4355E547" w14:textId="1F32C2EE" w:rsidR="00F45688" w:rsidRDefault="00B9793F" w:rsidP="00F45688">
      <w:pPr>
        <w:pStyle w:val="Blockquote"/>
        <w:jc w:val="both"/>
        <w:rPr>
          <w:sz w:val="22"/>
          <w:szCs w:val="22"/>
          <w:lang w:val="en-GB"/>
        </w:rPr>
      </w:pPr>
      <w:r w:rsidRPr="004449E2">
        <w:rPr>
          <w:sz w:val="22"/>
          <w:szCs w:val="22"/>
          <w:lang w:val="en-GB"/>
        </w:rPr>
        <w:t>Participation is open to all legal persons</w:t>
      </w:r>
      <w:r w:rsidR="002D67A8">
        <w:rPr>
          <w:sz w:val="22"/>
          <w:szCs w:val="22"/>
        </w:rPr>
        <w:t xml:space="preserve"> </w:t>
      </w:r>
      <w:r w:rsidRPr="004449E2">
        <w:rPr>
          <w:sz w:val="22"/>
          <w:szCs w:val="22"/>
          <w:lang w:val="en-GB"/>
        </w:rPr>
        <w:t>(participating either individually or in a grouping–consortium–of tenderers)</w:t>
      </w:r>
      <w:r w:rsidR="002D67A8">
        <w:rPr>
          <w:sz w:val="22"/>
          <w:szCs w:val="22"/>
        </w:rPr>
        <w:t xml:space="preserve"> </w:t>
      </w:r>
      <w:r w:rsidRPr="004449E2">
        <w:rPr>
          <w:sz w:val="22"/>
          <w:szCs w:val="22"/>
          <w:lang w:val="en-GB"/>
        </w:rPr>
        <w:t>which are established in a Member State of the European Union or in a country or territory of the regions covered and/or authorised by the specific instruments applicable to the programme under which the contract is financed.</w:t>
      </w:r>
      <w:r w:rsidR="002D67A8">
        <w:rPr>
          <w:sz w:val="22"/>
          <w:szCs w:val="22"/>
        </w:rPr>
        <w:t xml:space="preserve"> </w:t>
      </w:r>
      <w:r w:rsidRPr="004449E2">
        <w:rPr>
          <w:sz w:val="22"/>
          <w:szCs w:val="22"/>
          <w:lang w:val="en-GB"/>
        </w:rPr>
        <w:t>Participation is also open to international organisations. Participation of natural persons is directly governed by the specific instruments applicable to the programme under which the contract is financed. </w:t>
      </w:r>
    </w:p>
    <w:p w14:paraId="5F1AEA11" w14:textId="77777777" w:rsidR="00F45688" w:rsidRPr="00F45688" w:rsidRDefault="00F45688" w:rsidP="00F45688">
      <w:pPr>
        <w:pStyle w:val="Blockquote"/>
        <w:jc w:val="both"/>
        <w:rPr>
          <w:sz w:val="22"/>
          <w:szCs w:val="22"/>
          <w:lang w:val="en-GB"/>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0A454E0" w14:textId="740A9DF9" w:rsidR="001A66C2" w:rsidRDefault="001A66C2" w:rsidP="004449E2">
      <w:pPr>
        <w:pStyle w:val="Blockquote"/>
        <w:jc w:val="both"/>
        <w:rPr>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2466CCD1" w14:textId="77777777" w:rsidR="00A55104" w:rsidRPr="004449E2" w:rsidRDefault="00A55104" w:rsidP="004449E2">
      <w:pPr>
        <w:pStyle w:val="Blockquote"/>
        <w:jc w:val="both"/>
        <w:rPr>
          <w:rFonts w:eastAsia="Calibri"/>
          <w:i/>
          <w:iCs/>
          <w:snapToGrid/>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16CC2CB8" w14:textId="77777777" w:rsidR="00A55104" w:rsidRPr="00B33EE6" w:rsidRDefault="00A55104">
      <w:pPr>
        <w:pStyle w:val="Blockquote"/>
        <w:jc w:val="both"/>
        <w:rPr>
          <w:sz w:val="22"/>
          <w:szCs w:val="22"/>
          <w:lang w:val="en-GB"/>
        </w:rPr>
      </w:pP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1BB7090E" w:rsidR="006F5FD0" w:rsidRPr="00B33EE6" w:rsidRDefault="0086041E">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63C8717F">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CE7F02"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224A1825" w:rsidR="006F5FD0" w:rsidRPr="00C90B0F" w:rsidRDefault="007B6939" w:rsidP="00571687">
      <w:pPr>
        <w:pStyle w:val="Blockquote"/>
        <w:jc w:val="both"/>
        <w:rPr>
          <w:rStyle w:val="Emphasis"/>
          <w:b/>
          <w:i w:val="0"/>
          <w:sz w:val="22"/>
          <w:szCs w:val="22"/>
          <w:lang w:val="en-GB"/>
        </w:rPr>
      </w:pPr>
      <w:r w:rsidRPr="00C90B0F">
        <w:rPr>
          <w:rStyle w:val="Emphasis"/>
          <w:b/>
          <w:i w:val="0"/>
          <w:sz w:val="22"/>
          <w:szCs w:val="22"/>
          <w:lang w:val="en-GB"/>
        </w:rPr>
        <w:t>20.04</w:t>
      </w:r>
      <w:r w:rsidR="006D079D" w:rsidRPr="00C90B0F">
        <w:rPr>
          <w:rStyle w:val="Emphasis"/>
          <w:b/>
          <w:i w:val="0"/>
          <w:sz w:val="22"/>
          <w:szCs w:val="22"/>
          <w:lang w:val="en-GB"/>
        </w:rPr>
        <w:t>.202</w:t>
      </w:r>
      <w:r w:rsidR="00B07BF3" w:rsidRPr="00C90B0F">
        <w:rPr>
          <w:rStyle w:val="Emphasis"/>
          <w:b/>
          <w:i w:val="0"/>
          <w:sz w:val="22"/>
          <w:szCs w:val="22"/>
          <w:lang w:val="en-GB"/>
        </w:rPr>
        <w:t>6</w:t>
      </w:r>
      <w:r w:rsidR="007F0CF4" w:rsidRPr="00C90B0F">
        <w:rPr>
          <w:rStyle w:val="Emphasis"/>
          <w:b/>
          <w:i w:val="0"/>
          <w:sz w:val="22"/>
          <w:szCs w:val="22"/>
          <w:lang w:val="en-GB"/>
        </w:rPr>
        <w:t>.</w:t>
      </w:r>
    </w:p>
    <w:p w14:paraId="26926DB6" w14:textId="77777777" w:rsidR="00F45688" w:rsidRPr="00E268B7" w:rsidRDefault="00F45688" w:rsidP="00571687">
      <w:pPr>
        <w:pStyle w:val="Blockquote"/>
        <w:jc w:val="both"/>
        <w:rPr>
          <w:i/>
          <w:sz w:val="22"/>
          <w:szCs w:val="22"/>
          <w:lang w:val="en-GB"/>
        </w:rPr>
      </w:pPr>
    </w:p>
    <w:p w14:paraId="70B1A4AA" w14:textId="77777777" w:rsidR="006F5FD0" w:rsidRPr="00E268B7" w:rsidRDefault="005639EC" w:rsidP="00571687">
      <w:pPr>
        <w:ind w:left="709" w:hanging="349"/>
        <w:outlineLvl w:val="0"/>
        <w:rPr>
          <w:sz w:val="22"/>
          <w:szCs w:val="22"/>
          <w:lang w:val="en-GB"/>
        </w:rPr>
      </w:pPr>
      <w:r w:rsidRPr="00E268B7">
        <w:rPr>
          <w:rStyle w:val="Strong"/>
          <w:sz w:val="22"/>
          <w:szCs w:val="22"/>
          <w:lang w:val="en-GB"/>
        </w:rPr>
        <w:t>15</w:t>
      </w:r>
      <w:r w:rsidR="006F5FD0" w:rsidRPr="00E268B7">
        <w:rPr>
          <w:rStyle w:val="Strong"/>
          <w:sz w:val="22"/>
          <w:szCs w:val="22"/>
          <w:lang w:val="en-GB"/>
        </w:rPr>
        <w:t xml:space="preserve">. </w:t>
      </w:r>
      <w:r w:rsidR="00584BF4" w:rsidRPr="00E268B7">
        <w:rPr>
          <w:rStyle w:val="Strong"/>
          <w:sz w:val="22"/>
          <w:szCs w:val="22"/>
          <w:lang w:val="en-GB"/>
        </w:rPr>
        <w:tab/>
      </w:r>
      <w:r w:rsidRPr="00E268B7">
        <w:rPr>
          <w:rStyle w:val="Strong"/>
          <w:sz w:val="22"/>
          <w:szCs w:val="22"/>
          <w:lang w:val="en-GB"/>
        </w:rPr>
        <w:t>Implementation</w:t>
      </w:r>
      <w:r w:rsidR="006F5FD0" w:rsidRPr="00E268B7">
        <w:rPr>
          <w:rStyle w:val="Strong"/>
          <w:sz w:val="22"/>
          <w:szCs w:val="22"/>
          <w:lang w:val="en-GB"/>
        </w:rPr>
        <w:t xml:space="preserve"> period of </w:t>
      </w:r>
      <w:r w:rsidRPr="00E268B7">
        <w:rPr>
          <w:rStyle w:val="Strong"/>
          <w:sz w:val="22"/>
          <w:szCs w:val="22"/>
          <w:lang w:val="en-GB"/>
        </w:rPr>
        <w:t>the</w:t>
      </w:r>
      <w:r w:rsidR="00476D80" w:rsidRPr="00E268B7">
        <w:rPr>
          <w:rStyle w:val="Strong"/>
          <w:sz w:val="22"/>
          <w:szCs w:val="22"/>
          <w:lang w:val="en-GB"/>
        </w:rPr>
        <w:t xml:space="preserve"> tasks </w:t>
      </w:r>
    </w:p>
    <w:p w14:paraId="6A07015F" w14:textId="48D07169" w:rsidR="006F5FD0" w:rsidRPr="00C90B0F" w:rsidRDefault="007F0CF4" w:rsidP="00571687">
      <w:pPr>
        <w:pStyle w:val="Blockquote"/>
        <w:jc w:val="both"/>
        <w:rPr>
          <w:b/>
          <w:sz w:val="22"/>
          <w:szCs w:val="22"/>
          <w:lang w:val="en-GB"/>
        </w:rPr>
      </w:pPr>
      <w:r w:rsidRPr="00C90B0F">
        <w:rPr>
          <w:b/>
          <w:sz w:val="22"/>
          <w:szCs w:val="22"/>
          <w:lang w:val="en-GB"/>
        </w:rPr>
        <w:t xml:space="preserve">6 months </w:t>
      </w:r>
    </w:p>
    <w:p w14:paraId="29CC7DD8" w14:textId="442F2911"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7FA3A649">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7D46344"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7AD319ED" w:rsidR="00831982" w:rsidRPr="008408E0" w:rsidRDefault="00831982" w:rsidP="008408E0">
      <w:pPr>
        <w:widowControl/>
        <w:spacing w:before="240" w:after="0"/>
        <w:ind w:left="426"/>
        <w:jc w:val="both"/>
        <w:rPr>
          <w:sz w:val="22"/>
          <w:szCs w:val="22"/>
          <w:highlight w:val="yellow"/>
          <w:lang w:val="en-GB"/>
        </w:rPr>
      </w:pPr>
      <w:r w:rsidRPr="00AE0634">
        <w:rPr>
          <w:sz w:val="22"/>
          <w:szCs w:val="22"/>
          <w:lang w:val="en-GB"/>
        </w:rPr>
        <w:lastRenderedPageBreak/>
        <w:t>With regard to economic and financial criteria, the entities upon whose capacity the economic operator relies, become jointly and severally liable for t</w:t>
      </w:r>
      <w:r>
        <w:rPr>
          <w:sz w:val="22"/>
          <w:szCs w:val="22"/>
          <w:lang w:val="en-GB"/>
        </w:rPr>
        <w:t>he performance of the contract</w:t>
      </w:r>
      <w:r w:rsidR="008408E0">
        <w:rPr>
          <w:sz w:val="22"/>
          <w:szCs w:val="22"/>
          <w:lang w:val="en-GB"/>
        </w:rPr>
        <w:t>.</w:t>
      </w:r>
    </w:p>
    <w:p w14:paraId="2F2C8A75" w14:textId="77777777" w:rsidR="004A3F63" w:rsidRDefault="006F5FD0" w:rsidP="004A3F63">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7706E1EF" w:rsidR="006F5FD0" w:rsidRPr="00C90B0F" w:rsidRDefault="004A3F63" w:rsidP="004A3F63">
      <w:pPr>
        <w:pStyle w:val="Blockquote"/>
        <w:jc w:val="both"/>
        <w:rPr>
          <w:sz w:val="22"/>
          <w:szCs w:val="22"/>
          <w:u w:val="single"/>
          <w:lang w:val="en-GB"/>
        </w:rPr>
      </w:pPr>
      <w:r w:rsidRPr="004A3F63">
        <w:rPr>
          <w:b/>
          <w:sz w:val="22"/>
          <w:szCs w:val="22"/>
          <w:u w:val="single"/>
          <w:lang w:val="en-GB"/>
        </w:rPr>
        <w:t xml:space="preserve">1) </w:t>
      </w:r>
      <w:r w:rsidR="006F5FD0" w:rsidRPr="004A3F63">
        <w:rPr>
          <w:b/>
          <w:sz w:val="22"/>
          <w:szCs w:val="22"/>
          <w:u w:val="single"/>
          <w:lang w:val="en-GB"/>
        </w:rPr>
        <w:t xml:space="preserve">Economic and financial </w:t>
      </w:r>
      <w:r w:rsidR="001C64F1" w:rsidRPr="004A3F63">
        <w:rPr>
          <w:b/>
          <w:sz w:val="22"/>
          <w:szCs w:val="22"/>
          <w:u w:val="single"/>
          <w:lang w:val="en-GB"/>
        </w:rPr>
        <w:t xml:space="preserve">capacity </w:t>
      </w:r>
      <w:r w:rsidR="006F5FD0" w:rsidRPr="004A3F63">
        <w:rPr>
          <w:b/>
          <w:sz w:val="22"/>
          <w:szCs w:val="22"/>
          <w:u w:val="single"/>
          <w:lang w:val="en-GB"/>
        </w:rPr>
        <w:t xml:space="preserve">of </w:t>
      </w:r>
      <w:r w:rsidR="002413EA" w:rsidRPr="004A3F63">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w:t>
      </w:r>
      <w:r w:rsidR="006751D2" w:rsidRPr="00C90B0F">
        <w:rPr>
          <w:sz w:val="22"/>
          <w:szCs w:val="22"/>
          <w:u w:val="single"/>
          <w:lang w:val="en-GB"/>
        </w:rPr>
        <w:t xml:space="preserve">last three </w:t>
      </w:r>
      <w:r w:rsidR="00D51C7E" w:rsidRPr="00C90B0F">
        <w:rPr>
          <w:sz w:val="22"/>
          <w:szCs w:val="22"/>
          <w:u w:val="single"/>
          <w:lang w:val="en-GB"/>
        </w:rPr>
        <w:t xml:space="preserve">financial </w:t>
      </w:r>
      <w:r w:rsidR="006751D2" w:rsidRPr="00C90B0F">
        <w:rPr>
          <w:sz w:val="22"/>
          <w:szCs w:val="22"/>
          <w:u w:val="single"/>
          <w:lang w:val="en-GB"/>
        </w:rPr>
        <w:t>years for which accounts have been closed.</w:t>
      </w:r>
    </w:p>
    <w:p w14:paraId="5B2A044D" w14:textId="061C34B2" w:rsidR="00374DA8" w:rsidRDefault="006F5FD0" w:rsidP="00FA406E">
      <w:pPr>
        <w:pStyle w:val="Blockquote"/>
        <w:numPr>
          <w:ilvl w:val="0"/>
          <w:numId w:val="36"/>
        </w:numPr>
        <w:tabs>
          <w:tab w:val="num" w:pos="720"/>
        </w:tabs>
        <w:jc w:val="both"/>
        <w:rPr>
          <w:b/>
          <w:sz w:val="22"/>
          <w:szCs w:val="22"/>
          <w:lang w:val="en-GB"/>
        </w:rPr>
      </w:pPr>
      <w:r w:rsidRPr="00F45688">
        <w:rPr>
          <w:b/>
          <w:sz w:val="22"/>
          <w:szCs w:val="22"/>
          <w:lang w:val="en-GB"/>
        </w:rPr>
        <w:t xml:space="preserve">the average annual turnover of the </w:t>
      </w:r>
      <w:r w:rsidR="005639EC" w:rsidRPr="00F45688">
        <w:rPr>
          <w:b/>
          <w:sz w:val="22"/>
          <w:szCs w:val="22"/>
          <w:lang w:val="en-GB"/>
        </w:rPr>
        <w:t>tenderer</w:t>
      </w:r>
      <w:r w:rsidRPr="00F45688">
        <w:rPr>
          <w:b/>
          <w:sz w:val="22"/>
          <w:szCs w:val="22"/>
          <w:lang w:val="en-GB"/>
        </w:rPr>
        <w:t xml:space="preserve"> must exceed the annualised maximum budget of the contract</w:t>
      </w:r>
    </w:p>
    <w:p w14:paraId="62100487" w14:textId="77777777" w:rsidR="00C270B2" w:rsidRPr="00F45688" w:rsidRDefault="00C270B2" w:rsidP="00C270B2">
      <w:pPr>
        <w:pStyle w:val="Blockquote"/>
        <w:ind w:left="720"/>
        <w:jc w:val="both"/>
        <w:rPr>
          <w:b/>
          <w:sz w:val="22"/>
          <w:szCs w:val="22"/>
          <w:lang w:val="en-GB"/>
        </w:rPr>
      </w:pPr>
    </w:p>
    <w:p w14:paraId="5D762B00" w14:textId="77777777" w:rsidR="006F5FD0" w:rsidRPr="00AE2785" w:rsidRDefault="00571687" w:rsidP="00571687">
      <w:pPr>
        <w:pStyle w:val="Blockquote"/>
        <w:ind w:left="641" w:right="357" w:hanging="284"/>
        <w:jc w:val="both"/>
        <w:rPr>
          <w:sz w:val="22"/>
          <w:szCs w:val="22"/>
          <w:lang w:val="en-GB"/>
        </w:rPr>
      </w:pPr>
      <w:r w:rsidRPr="00AE2785">
        <w:rPr>
          <w:b/>
          <w:sz w:val="22"/>
          <w:szCs w:val="22"/>
          <w:u w:val="single"/>
          <w:lang w:val="en-GB"/>
        </w:rPr>
        <w:t>2)</w:t>
      </w:r>
      <w:r w:rsidRPr="00AE2785">
        <w:rPr>
          <w:sz w:val="22"/>
          <w:szCs w:val="22"/>
          <w:u w:val="single"/>
          <w:lang w:val="en-GB"/>
        </w:rPr>
        <w:tab/>
      </w:r>
      <w:r w:rsidR="006F5FD0" w:rsidRPr="00AE2785">
        <w:rPr>
          <w:b/>
          <w:sz w:val="22"/>
          <w:szCs w:val="22"/>
          <w:u w:val="single"/>
          <w:lang w:val="en-GB"/>
        </w:rPr>
        <w:t>Professional capacity of</w:t>
      </w:r>
      <w:r w:rsidR="002413EA" w:rsidRPr="00AE2785">
        <w:rPr>
          <w:b/>
          <w:sz w:val="22"/>
          <w:szCs w:val="22"/>
          <w:u w:val="single"/>
          <w:lang w:val="en-GB"/>
        </w:rPr>
        <w:t xml:space="preserve"> the tenderer</w:t>
      </w:r>
      <w:r w:rsidR="006F5FD0" w:rsidRPr="00AE2785">
        <w:rPr>
          <w:b/>
          <w:sz w:val="22"/>
          <w:szCs w:val="22"/>
          <w:u w:val="single"/>
          <w:lang w:val="en-GB"/>
        </w:rPr>
        <w:t xml:space="preserve"> </w:t>
      </w:r>
      <w:r w:rsidR="00A85E8A" w:rsidRPr="00AE2785">
        <w:rPr>
          <w:b/>
          <w:sz w:val="22"/>
          <w:szCs w:val="22"/>
          <w:u w:val="single"/>
          <w:lang w:val="en-GB"/>
        </w:rPr>
        <w:t>(</w:t>
      </w:r>
      <w:r w:rsidR="006F5FD0" w:rsidRPr="00AE2785">
        <w:rPr>
          <w:sz w:val="22"/>
          <w:szCs w:val="22"/>
          <w:lang w:val="en-GB"/>
        </w:rPr>
        <w:t xml:space="preserve">based on items </w:t>
      </w:r>
      <w:r w:rsidR="00087A72" w:rsidRPr="00AE2785">
        <w:rPr>
          <w:sz w:val="22"/>
          <w:szCs w:val="22"/>
          <w:lang w:val="en-GB"/>
        </w:rPr>
        <w:t xml:space="preserve">4 of the </w:t>
      </w:r>
      <w:r w:rsidR="005639EC" w:rsidRPr="00AE2785">
        <w:rPr>
          <w:sz w:val="22"/>
          <w:szCs w:val="22"/>
          <w:lang w:val="en-GB"/>
        </w:rPr>
        <w:t>tender</w:t>
      </w:r>
      <w:r w:rsidR="00087A72" w:rsidRPr="00AE2785">
        <w:rPr>
          <w:sz w:val="22"/>
          <w:szCs w:val="22"/>
          <w:lang w:val="en-GB"/>
        </w:rPr>
        <w:t xml:space="preserve"> form)</w:t>
      </w:r>
      <w:r w:rsidR="00BE08EC" w:rsidRPr="00AE2785">
        <w:rPr>
          <w:sz w:val="22"/>
          <w:szCs w:val="22"/>
          <w:lang w:val="en-GB"/>
        </w:rPr>
        <w:t>.</w:t>
      </w:r>
    </w:p>
    <w:p w14:paraId="195C8042" w14:textId="77777777" w:rsidR="00BE08EC" w:rsidRPr="00C270B2" w:rsidRDefault="00BE08EC" w:rsidP="00B33EE6">
      <w:pPr>
        <w:pStyle w:val="Blockquote"/>
        <w:ind w:right="357" w:hanging="3"/>
        <w:jc w:val="both"/>
        <w:rPr>
          <w:sz w:val="22"/>
          <w:szCs w:val="22"/>
          <w:u w:val="single"/>
          <w:lang w:val="en-GB"/>
        </w:rPr>
      </w:pPr>
      <w:r w:rsidRPr="00AE2785">
        <w:rPr>
          <w:sz w:val="22"/>
          <w:szCs w:val="22"/>
          <w:lang w:val="en-GB"/>
        </w:rPr>
        <w:t xml:space="preserve">The reference period which will be taken into account will be the </w:t>
      </w:r>
      <w:r w:rsidRPr="00C270B2">
        <w:rPr>
          <w:sz w:val="22"/>
          <w:szCs w:val="22"/>
          <w:u w:val="single"/>
          <w:lang w:val="en-GB"/>
        </w:rPr>
        <w:t>last three</w:t>
      </w:r>
      <w:r w:rsidR="00862885" w:rsidRPr="00C270B2">
        <w:rPr>
          <w:sz w:val="22"/>
          <w:szCs w:val="22"/>
          <w:u w:val="single"/>
          <w:lang w:val="en-GB"/>
        </w:rPr>
        <w:t xml:space="preserve"> years </w:t>
      </w:r>
      <w:r w:rsidR="00771F97" w:rsidRPr="00C270B2">
        <w:rPr>
          <w:sz w:val="22"/>
          <w:szCs w:val="22"/>
          <w:u w:val="single"/>
          <w:lang w:val="en-GB"/>
        </w:rPr>
        <w:t>preceding the</w:t>
      </w:r>
      <w:r w:rsidRPr="00C270B2">
        <w:rPr>
          <w:sz w:val="22"/>
          <w:szCs w:val="22"/>
          <w:u w:val="single"/>
          <w:lang w:val="en-GB"/>
        </w:rPr>
        <w:t xml:space="preserve"> submission deadline.</w:t>
      </w:r>
    </w:p>
    <w:p w14:paraId="1B6579DF" w14:textId="2F109C7D" w:rsidR="008408E0" w:rsidRDefault="00AE2785" w:rsidP="007F0CF4">
      <w:pPr>
        <w:pStyle w:val="Blockquote"/>
        <w:numPr>
          <w:ilvl w:val="0"/>
          <w:numId w:val="36"/>
        </w:numPr>
        <w:jc w:val="both"/>
        <w:rPr>
          <w:b/>
          <w:sz w:val="22"/>
          <w:szCs w:val="22"/>
          <w:lang w:val="en-GB"/>
        </w:rPr>
      </w:pPr>
      <w:r w:rsidRPr="00F45688">
        <w:rPr>
          <w:b/>
          <w:sz w:val="22"/>
          <w:szCs w:val="22"/>
          <w:lang w:val="en-GB"/>
        </w:rPr>
        <w:t>At least 3</w:t>
      </w:r>
      <w:r w:rsidR="003F50BC" w:rsidRPr="00F45688">
        <w:rPr>
          <w:b/>
          <w:sz w:val="22"/>
          <w:szCs w:val="22"/>
          <w:lang w:val="en-GB"/>
        </w:rPr>
        <w:t xml:space="preserve"> </w:t>
      </w:r>
      <w:r w:rsidRPr="00F45688">
        <w:rPr>
          <w:b/>
          <w:sz w:val="22"/>
          <w:szCs w:val="22"/>
          <w:lang w:val="en-GB"/>
        </w:rPr>
        <w:t xml:space="preserve">(three) </w:t>
      </w:r>
      <w:r w:rsidR="003F50BC" w:rsidRPr="00F45688">
        <w:rPr>
          <w:b/>
          <w:sz w:val="22"/>
          <w:szCs w:val="22"/>
          <w:lang w:val="en-GB"/>
        </w:rPr>
        <w:t xml:space="preserve">staff </w:t>
      </w:r>
      <w:r w:rsidR="007F0CF4" w:rsidRPr="00F45688">
        <w:rPr>
          <w:b/>
          <w:sz w:val="22"/>
          <w:szCs w:val="22"/>
          <w:lang w:val="en-GB"/>
        </w:rPr>
        <w:t xml:space="preserve">currently work for the tenderer in </w:t>
      </w:r>
      <w:r w:rsidR="00C270B2">
        <w:rPr>
          <w:b/>
          <w:sz w:val="22"/>
          <w:szCs w:val="22"/>
          <w:lang w:val="en-GB"/>
        </w:rPr>
        <w:t>fields related to this contract</w:t>
      </w:r>
    </w:p>
    <w:p w14:paraId="3AFEF529" w14:textId="77777777" w:rsidR="00C270B2" w:rsidRPr="00F45688" w:rsidRDefault="00C270B2" w:rsidP="00C270B2">
      <w:pPr>
        <w:pStyle w:val="Blockquote"/>
        <w:ind w:left="720"/>
        <w:jc w:val="both"/>
        <w:rPr>
          <w:b/>
          <w:sz w:val="22"/>
          <w:szCs w:val="22"/>
          <w:lang w:val="en-GB"/>
        </w:rPr>
      </w:pPr>
    </w:p>
    <w:p w14:paraId="05E75179" w14:textId="270BCA9B" w:rsidR="00BE08EC" w:rsidRPr="00C270B2" w:rsidRDefault="00B62457" w:rsidP="00672F29">
      <w:pPr>
        <w:pStyle w:val="Blockquote"/>
        <w:ind w:left="720" w:right="357" w:hanging="360"/>
        <w:jc w:val="both"/>
        <w:rPr>
          <w:sz w:val="22"/>
          <w:szCs w:val="22"/>
          <w:u w:val="single"/>
          <w:lang w:val="en-GB"/>
        </w:rPr>
      </w:pPr>
      <w:r>
        <w:rPr>
          <w:b/>
          <w:sz w:val="22"/>
          <w:szCs w:val="22"/>
          <w:u w:val="single"/>
          <w:lang w:val="en-GB"/>
        </w:rPr>
        <w:t xml:space="preserve">3) </w:t>
      </w:r>
      <w:r w:rsidR="006F5FD0" w:rsidRPr="00AE2785">
        <w:rPr>
          <w:b/>
          <w:sz w:val="22"/>
          <w:szCs w:val="22"/>
          <w:u w:val="single"/>
          <w:lang w:val="en-GB"/>
        </w:rPr>
        <w:t xml:space="preserve">Technical capacity of </w:t>
      </w:r>
      <w:r w:rsidR="00C03AF5" w:rsidRPr="00AE2785">
        <w:rPr>
          <w:b/>
          <w:sz w:val="22"/>
          <w:szCs w:val="22"/>
          <w:u w:val="single"/>
          <w:lang w:val="en-GB"/>
        </w:rPr>
        <w:t>tenderer</w:t>
      </w:r>
      <w:r w:rsidR="006F5FD0" w:rsidRPr="00AE2785">
        <w:rPr>
          <w:b/>
          <w:sz w:val="22"/>
          <w:szCs w:val="22"/>
          <w:u w:val="single"/>
          <w:lang w:val="en-GB"/>
        </w:rPr>
        <w:t xml:space="preserve"> </w:t>
      </w:r>
      <w:r w:rsidR="00087A72" w:rsidRPr="00AE2785">
        <w:rPr>
          <w:sz w:val="22"/>
          <w:szCs w:val="22"/>
          <w:lang w:val="en-GB"/>
        </w:rPr>
        <w:t>(</w:t>
      </w:r>
      <w:r w:rsidR="006F5FD0" w:rsidRPr="00AE2785">
        <w:rPr>
          <w:sz w:val="22"/>
          <w:szCs w:val="22"/>
          <w:lang w:val="en-GB"/>
        </w:rPr>
        <w:t xml:space="preserve">based on items 5 and 6 of the </w:t>
      </w:r>
      <w:r w:rsidR="00994EA3" w:rsidRPr="00AE2785">
        <w:rPr>
          <w:sz w:val="22"/>
          <w:szCs w:val="22"/>
          <w:lang w:val="en-GB"/>
        </w:rPr>
        <w:t>tender</w:t>
      </w:r>
      <w:r w:rsidR="006F5FD0" w:rsidRPr="00AE2785">
        <w:rPr>
          <w:sz w:val="22"/>
          <w:szCs w:val="22"/>
          <w:lang w:val="en-GB"/>
        </w:rPr>
        <w:t xml:space="preserve"> form</w:t>
      </w:r>
      <w:r w:rsidR="00087A72" w:rsidRPr="00AE2785">
        <w:rPr>
          <w:sz w:val="22"/>
          <w:szCs w:val="22"/>
          <w:lang w:val="en-GB"/>
        </w:rPr>
        <w:t>)</w:t>
      </w:r>
      <w:r w:rsidR="00BE08EC" w:rsidRPr="00AE2785">
        <w:rPr>
          <w:sz w:val="22"/>
          <w:szCs w:val="22"/>
          <w:lang w:val="en-GB"/>
        </w:rPr>
        <w:t xml:space="preserve">. The reference period which will be taken into account will be the </w:t>
      </w:r>
      <w:bookmarkStart w:id="14" w:name="_GoBack"/>
      <w:r w:rsidR="00BE08EC" w:rsidRPr="00C270B2">
        <w:rPr>
          <w:sz w:val="22"/>
          <w:szCs w:val="22"/>
          <w:u w:val="single"/>
          <w:lang w:val="en-GB"/>
        </w:rPr>
        <w:t>last three</w:t>
      </w:r>
      <w:r w:rsidR="00862885" w:rsidRPr="00C270B2">
        <w:rPr>
          <w:sz w:val="22"/>
          <w:szCs w:val="22"/>
          <w:u w:val="single"/>
          <w:lang w:val="en-GB"/>
        </w:rPr>
        <w:t xml:space="preserve"> years </w:t>
      </w:r>
      <w:r w:rsidR="00771F97" w:rsidRPr="00C270B2">
        <w:rPr>
          <w:sz w:val="22"/>
          <w:szCs w:val="22"/>
          <w:u w:val="single"/>
          <w:lang w:val="en-GB"/>
        </w:rPr>
        <w:t>preceding the</w:t>
      </w:r>
      <w:r w:rsidR="00BE08EC" w:rsidRPr="00C270B2">
        <w:rPr>
          <w:sz w:val="22"/>
          <w:szCs w:val="22"/>
          <w:u w:val="single"/>
          <w:lang w:val="en-GB"/>
        </w:rPr>
        <w:t xml:space="preserve"> submission deadline.</w:t>
      </w:r>
    </w:p>
    <w:bookmarkEnd w:id="14"/>
    <w:p w14:paraId="79ED74C5" w14:textId="0113130E" w:rsidR="007B6939" w:rsidRDefault="007B6939" w:rsidP="007B6939">
      <w:pPr>
        <w:pStyle w:val="Blockquote"/>
        <w:numPr>
          <w:ilvl w:val="0"/>
          <w:numId w:val="36"/>
        </w:numPr>
        <w:jc w:val="both"/>
        <w:rPr>
          <w:b/>
          <w:sz w:val="22"/>
          <w:szCs w:val="22"/>
          <w:lang w:val="en-GB"/>
        </w:rPr>
      </w:pPr>
      <w:r w:rsidRPr="007B6939">
        <w:rPr>
          <w:b/>
          <w:sz w:val="22"/>
          <w:szCs w:val="22"/>
          <w:lang w:val="en-GB"/>
        </w:rPr>
        <w:t xml:space="preserve">The tenderer must have successfully delivered supplies under </w:t>
      </w:r>
      <w:r>
        <w:rPr>
          <w:b/>
          <w:sz w:val="22"/>
          <w:szCs w:val="22"/>
          <w:lang w:val="en-GB"/>
        </w:rPr>
        <w:t xml:space="preserve">at least </w:t>
      </w:r>
      <w:r w:rsidRPr="007B6939">
        <w:rPr>
          <w:b/>
          <w:sz w:val="22"/>
          <w:szCs w:val="22"/>
          <w:lang w:val="en-GB"/>
        </w:rPr>
        <w:t xml:space="preserve">1 (one) contract, with a minimum budget exceeding 50% of tenderer's financial offer for this contract, in the field related to this contract, which was implemented at any moment during the following period: </w:t>
      </w:r>
      <w:r w:rsidR="00934E2D">
        <w:rPr>
          <w:b/>
          <w:sz w:val="22"/>
          <w:szCs w:val="22"/>
          <w:lang w:val="en-GB"/>
        </w:rPr>
        <w:t>31</w:t>
      </w:r>
      <w:r>
        <w:rPr>
          <w:b/>
          <w:sz w:val="22"/>
          <w:szCs w:val="22"/>
          <w:lang w:val="en-GB"/>
        </w:rPr>
        <w:t>.3.2023.</w:t>
      </w:r>
      <w:r w:rsidR="004516CA">
        <w:rPr>
          <w:b/>
          <w:sz w:val="22"/>
          <w:szCs w:val="22"/>
          <w:lang w:val="en-GB"/>
        </w:rPr>
        <w:t xml:space="preserve"> </w:t>
      </w:r>
      <w:r>
        <w:rPr>
          <w:b/>
          <w:sz w:val="22"/>
          <w:szCs w:val="22"/>
          <w:lang w:val="en-GB"/>
        </w:rPr>
        <w:t>-</w:t>
      </w:r>
      <w:r w:rsidR="004516CA">
        <w:rPr>
          <w:b/>
          <w:sz w:val="22"/>
          <w:szCs w:val="22"/>
          <w:lang w:val="en-GB"/>
        </w:rPr>
        <w:t xml:space="preserve"> </w:t>
      </w:r>
      <w:r w:rsidR="00934E2D">
        <w:rPr>
          <w:b/>
          <w:sz w:val="22"/>
          <w:szCs w:val="22"/>
          <w:lang w:val="en-GB"/>
        </w:rPr>
        <w:t>31</w:t>
      </w:r>
      <w:r>
        <w:rPr>
          <w:b/>
          <w:sz w:val="22"/>
          <w:szCs w:val="22"/>
          <w:lang w:val="en-GB"/>
        </w:rPr>
        <w:t>.3.2026.</w:t>
      </w:r>
    </w:p>
    <w:p w14:paraId="2B502740" w14:textId="77777777" w:rsidR="00C270B2" w:rsidRDefault="00C270B2" w:rsidP="00C270B2">
      <w:pPr>
        <w:pStyle w:val="Blockquote"/>
        <w:ind w:left="720"/>
        <w:jc w:val="both"/>
        <w:rPr>
          <w:b/>
          <w:sz w:val="22"/>
          <w:szCs w:val="22"/>
          <w:lang w:val="en-GB"/>
        </w:rPr>
      </w:pPr>
    </w:p>
    <w:p w14:paraId="0F2540E1" w14:textId="25A5B48F" w:rsidR="00FA406E" w:rsidRDefault="00FA406E" w:rsidP="00FA406E">
      <w:pPr>
        <w:pStyle w:val="Blockquote"/>
        <w:tabs>
          <w:tab w:val="left" w:pos="284"/>
        </w:tabs>
        <w:jc w:val="both"/>
        <w:rPr>
          <w:sz w:val="22"/>
          <w:szCs w:val="22"/>
          <w:lang w:val="en-GB"/>
        </w:rPr>
      </w:pPr>
      <w:r w:rsidRPr="00AE2785">
        <w:rPr>
          <w:sz w:val="22"/>
          <w:szCs w:val="22"/>
          <w:lang w:val="en-GB"/>
        </w:rPr>
        <w:t>This means that the</w:t>
      </w:r>
      <w:r w:rsidR="00CB2A5B" w:rsidRPr="00AE2785">
        <w:rPr>
          <w:sz w:val="22"/>
          <w:szCs w:val="22"/>
          <w:lang w:val="en-GB"/>
        </w:rPr>
        <w:t xml:space="preserve"> contract the tenderer</w:t>
      </w:r>
      <w:r w:rsidR="00CB2A5B" w:rsidRPr="00CB2A5B">
        <w:rPr>
          <w:sz w:val="22"/>
          <w:szCs w:val="22"/>
          <w:lang w:val="en-GB"/>
        </w:rPr>
        <w:t xml:space="preserve">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w:t>
      </w:r>
      <w:r w:rsidR="00D14EC1">
        <w:rPr>
          <w:sz w:val="22"/>
          <w:szCs w:val="22"/>
          <w:lang w:val="en-GB"/>
        </w:rPr>
        <w:t xml:space="preserve">to consideration. This portion </w:t>
      </w:r>
      <w:r w:rsidR="00407466">
        <w:rPr>
          <w:sz w:val="22"/>
          <w:szCs w:val="22"/>
          <w:lang w:val="en-GB"/>
        </w:rPr>
        <w:t>w</w:t>
      </w:r>
      <w:r w:rsidR="00CB2A5B" w:rsidRPr="00CB2A5B">
        <w:rPr>
          <w:sz w:val="22"/>
          <w:szCs w:val="22"/>
          <w:lang w:val="en-GB"/>
        </w:rPr>
        <w:t>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B0CA898" w14:textId="72304377" w:rsidR="00B31AAF" w:rsidRPr="00B33EE6" w:rsidRDefault="004F00C7" w:rsidP="00D82667">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8B4F28C"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p>
    <w:p w14:paraId="793B56EE" w14:textId="6276DE68"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04A90022">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7D91E11"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lastRenderedPageBreak/>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7A6747B0" w14:textId="5B506223" w:rsidR="00047932" w:rsidRDefault="00994EA3" w:rsidP="00047932">
      <w:pPr>
        <w:pStyle w:val="Blockquote"/>
        <w:jc w:val="both"/>
        <w:rPr>
          <w:rStyle w:val="Emphasis"/>
          <w:i w:val="0"/>
          <w:sz w:val="22"/>
          <w:szCs w:val="22"/>
          <w:lang w:val="en-GB"/>
        </w:rPr>
      </w:pPr>
      <w:r w:rsidRPr="00E268B7">
        <w:rPr>
          <w:rStyle w:val="Emphasis"/>
          <w:i w:val="0"/>
          <w:sz w:val="22"/>
          <w:szCs w:val="22"/>
          <w:lang w:val="en-GB"/>
        </w:rPr>
        <w:t xml:space="preserve">The deadline for </w:t>
      </w:r>
      <w:r w:rsidR="0013314C" w:rsidRPr="00E268B7">
        <w:rPr>
          <w:rStyle w:val="Emphasis"/>
          <w:i w:val="0"/>
          <w:sz w:val="22"/>
          <w:szCs w:val="22"/>
          <w:lang w:val="en-GB"/>
        </w:rPr>
        <w:t xml:space="preserve">submission </w:t>
      </w:r>
      <w:r w:rsidRPr="00E268B7">
        <w:rPr>
          <w:rStyle w:val="Emphasis"/>
          <w:i w:val="0"/>
          <w:sz w:val="22"/>
          <w:szCs w:val="22"/>
          <w:lang w:val="en-GB"/>
        </w:rPr>
        <w:t xml:space="preserve">of tenders is </w:t>
      </w:r>
      <w:r w:rsidR="00934E2D">
        <w:rPr>
          <w:rStyle w:val="Emphasis"/>
          <w:b/>
          <w:i w:val="0"/>
          <w:sz w:val="22"/>
          <w:szCs w:val="22"/>
          <w:u w:val="single"/>
          <w:lang w:val="sr-Cyrl-RS"/>
        </w:rPr>
        <w:t>3</w:t>
      </w:r>
      <w:r w:rsidR="00934E2D">
        <w:rPr>
          <w:rStyle w:val="Emphasis"/>
          <w:b/>
          <w:i w:val="0"/>
          <w:sz w:val="22"/>
          <w:szCs w:val="22"/>
          <w:u w:val="single"/>
        </w:rPr>
        <w:t>1</w:t>
      </w:r>
      <w:r w:rsidR="00EC4B4A">
        <w:rPr>
          <w:rStyle w:val="Emphasis"/>
          <w:b/>
          <w:i w:val="0"/>
          <w:sz w:val="22"/>
          <w:szCs w:val="22"/>
          <w:u w:val="single"/>
          <w:lang w:val="en-GB"/>
        </w:rPr>
        <w:t>.</w:t>
      </w:r>
      <w:r w:rsidR="00EC4B4A">
        <w:rPr>
          <w:rStyle w:val="Emphasis"/>
          <w:b/>
          <w:i w:val="0"/>
          <w:sz w:val="22"/>
          <w:szCs w:val="22"/>
          <w:u w:val="single"/>
          <w:lang w:val="sr-Cyrl-RS"/>
        </w:rPr>
        <w:t>03</w:t>
      </w:r>
      <w:r w:rsidR="00EC4B4A">
        <w:rPr>
          <w:rStyle w:val="Emphasis"/>
          <w:b/>
          <w:i w:val="0"/>
          <w:sz w:val="22"/>
          <w:szCs w:val="22"/>
          <w:u w:val="single"/>
          <w:lang w:val="en-GB"/>
        </w:rPr>
        <w:t>.202</w:t>
      </w:r>
      <w:r w:rsidR="00EC4B4A">
        <w:rPr>
          <w:rStyle w:val="Emphasis"/>
          <w:b/>
          <w:i w:val="0"/>
          <w:sz w:val="22"/>
          <w:szCs w:val="22"/>
          <w:u w:val="single"/>
          <w:lang w:val="sr-Cyrl-RS"/>
        </w:rPr>
        <w:t>6</w:t>
      </w:r>
      <w:r w:rsidR="006D079D" w:rsidRPr="00E268B7">
        <w:rPr>
          <w:rStyle w:val="Emphasis"/>
          <w:b/>
          <w:i w:val="0"/>
          <w:sz w:val="22"/>
          <w:szCs w:val="22"/>
          <w:u w:val="single"/>
          <w:lang w:val="en-GB"/>
        </w:rPr>
        <w:t>.</w:t>
      </w:r>
      <w:r w:rsidR="00A93F0C" w:rsidRPr="00E268B7">
        <w:rPr>
          <w:rStyle w:val="Emphasis"/>
          <w:b/>
          <w:i w:val="0"/>
          <w:sz w:val="22"/>
          <w:szCs w:val="22"/>
          <w:u w:val="single"/>
          <w:lang w:val="en-GB"/>
        </w:rPr>
        <w:t xml:space="preserve"> at 1</w:t>
      </w:r>
      <w:r w:rsidR="00D82667">
        <w:rPr>
          <w:rStyle w:val="Emphasis"/>
          <w:b/>
          <w:i w:val="0"/>
          <w:sz w:val="22"/>
          <w:szCs w:val="22"/>
          <w:u w:val="single"/>
          <w:lang w:val="en-GB"/>
        </w:rPr>
        <w:t>3</w:t>
      </w:r>
      <w:r w:rsidR="006D079D" w:rsidRPr="00E268B7">
        <w:rPr>
          <w:rStyle w:val="Emphasis"/>
          <w:b/>
          <w:i w:val="0"/>
          <w:sz w:val="22"/>
          <w:szCs w:val="22"/>
          <w:u w:val="single"/>
          <w:lang w:val="en-GB"/>
        </w:rPr>
        <w:t>h</w:t>
      </w:r>
      <w:r w:rsidRPr="00E268B7">
        <w:rPr>
          <w:rStyle w:val="Emphasis"/>
          <w:b/>
          <w:i w:val="0"/>
          <w:sz w:val="22"/>
          <w:szCs w:val="22"/>
          <w:u w:val="single"/>
          <w:lang w:val="en-GB"/>
        </w:rPr>
        <w:t>.</w:t>
      </w:r>
      <w:r w:rsidRPr="00723685" w:rsidDel="00994EA3">
        <w:rPr>
          <w:rStyle w:val="Emphasis"/>
          <w:i w:val="0"/>
          <w:sz w:val="22"/>
          <w:szCs w:val="22"/>
          <w:lang w:val="en-GB"/>
        </w:rPr>
        <w:t xml:space="preserve">    </w:t>
      </w:r>
    </w:p>
    <w:p w14:paraId="78238FDE" w14:textId="77777777" w:rsidR="00047932" w:rsidRPr="00047932" w:rsidRDefault="00047932" w:rsidP="00047932">
      <w:pPr>
        <w:pStyle w:val="Blockquote"/>
        <w:jc w:val="both"/>
        <w:rPr>
          <w:sz w:val="22"/>
          <w:szCs w:val="22"/>
          <w:lang w:val="en-GB"/>
        </w:rPr>
      </w:pP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32A5DD79"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w:t>
      </w:r>
      <w:r w:rsidR="00ED33B6" w:rsidRPr="00B33EE6">
        <w:rPr>
          <w:rStyle w:val="Strong"/>
          <w:sz w:val="22"/>
          <w:szCs w:val="22"/>
          <w:lang w:val="en-GB"/>
        </w:rPr>
        <w:t>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1DC5DE67" w14:textId="684C8457" w:rsidR="00D82667" w:rsidRDefault="00AF412E" w:rsidP="0007067C">
      <w:pPr>
        <w:widowControl/>
        <w:snapToGrid w:val="0"/>
        <w:spacing w:after="0"/>
        <w:ind w:left="284" w:right="360"/>
        <w:jc w:val="both"/>
        <w:rPr>
          <w:sz w:val="22"/>
          <w:szCs w:val="22"/>
          <w:lang w:val="en-GB"/>
        </w:rPr>
      </w:pPr>
      <w:r w:rsidRPr="006D079D">
        <w:rPr>
          <w:sz w:val="22"/>
          <w:szCs w:val="22"/>
          <w:lang w:val="en-GB"/>
        </w:rPr>
        <w:t>Financial data to be provided by the candidate in</w:t>
      </w:r>
      <w:r w:rsidR="006D079D" w:rsidRPr="006D079D">
        <w:rPr>
          <w:sz w:val="22"/>
          <w:szCs w:val="22"/>
          <w:lang w:val="en-GB"/>
        </w:rPr>
        <w:t xml:space="preserve"> the standard application form </w:t>
      </w:r>
      <w:r w:rsidRPr="006D079D">
        <w:rPr>
          <w:sz w:val="22"/>
          <w:szCs w:val="22"/>
          <w:lang w:val="en-GB"/>
        </w:rPr>
        <w:t xml:space="preserve">must be expressed </w:t>
      </w:r>
      <w:r w:rsidRPr="006D079D">
        <w:rPr>
          <w:b/>
          <w:sz w:val="22"/>
          <w:szCs w:val="22"/>
          <w:lang w:val="en-GB"/>
        </w:rPr>
        <w:t>in EUR</w:t>
      </w:r>
      <w:r w:rsidR="00045EA9">
        <w:rPr>
          <w:b/>
          <w:sz w:val="22"/>
          <w:szCs w:val="22"/>
          <w:lang w:val="en-GB"/>
        </w:rPr>
        <w:t xml:space="preserve"> or RSD</w:t>
      </w:r>
      <w:r w:rsidR="0043627E">
        <w:rPr>
          <w:sz w:val="22"/>
          <w:szCs w:val="22"/>
          <w:lang w:val="en-GB"/>
        </w:rPr>
        <w:t>. If</w:t>
      </w:r>
      <w:r w:rsidRPr="006D079D">
        <w:rPr>
          <w:sz w:val="22"/>
          <w:szCs w:val="22"/>
          <w:lang w:val="en-GB"/>
        </w:rPr>
        <w:t xml:space="preserve"> </w:t>
      </w:r>
      <w:r w:rsidR="0043627E">
        <w:rPr>
          <w:sz w:val="22"/>
          <w:szCs w:val="22"/>
          <w:lang w:val="en-GB"/>
        </w:rPr>
        <w:t xml:space="preserve">the </w:t>
      </w:r>
      <w:r w:rsidRPr="006D079D">
        <w:rPr>
          <w:sz w:val="22"/>
          <w:szCs w:val="22"/>
          <w:lang w:val="en-GB"/>
        </w:rPr>
        <w:t xml:space="preserve">candidate </w:t>
      </w:r>
      <w:r w:rsidR="0043627E" w:rsidRPr="006D079D">
        <w:rPr>
          <w:sz w:val="22"/>
          <w:szCs w:val="22"/>
          <w:lang w:val="en-GB"/>
        </w:rPr>
        <w:t>expressed</w:t>
      </w:r>
      <w:r w:rsidRPr="006D079D">
        <w:rPr>
          <w:sz w:val="22"/>
          <w:szCs w:val="22"/>
          <w:lang w:val="en-GB"/>
        </w:rPr>
        <w:t xml:space="preserve"> amounts in a </w:t>
      </w:r>
      <w:r w:rsidR="0043627E">
        <w:rPr>
          <w:sz w:val="22"/>
          <w:szCs w:val="22"/>
          <w:lang w:val="en-GB"/>
        </w:rPr>
        <w:t>national currency (RSD)</w:t>
      </w:r>
      <w:r w:rsidRPr="006D079D">
        <w:rPr>
          <w:sz w:val="22"/>
          <w:szCs w:val="22"/>
          <w:lang w:val="en-GB"/>
        </w:rPr>
        <w:t>, the conversion to EUR</w:t>
      </w:r>
      <w:r w:rsidR="00D14EC1" w:rsidRPr="006D079D">
        <w:rPr>
          <w:sz w:val="22"/>
          <w:szCs w:val="22"/>
          <w:lang w:val="en-GB"/>
        </w:rPr>
        <w:t xml:space="preserve"> </w:t>
      </w:r>
      <w:r w:rsidR="00572971">
        <w:rPr>
          <w:sz w:val="22"/>
          <w:szCs w:val="22"/>
          <w:lang w:val="en-GB"/>
        </w:rPr>
        <w:t xml:space="preserve">(during the financial evaluation) </w:t>
      </w:r>
      <w:r w:rsidRPr="006D079D">
        <w:rPr>
          <w:sz w:val="22"/>
          <w:szCs w:val="22"/>
          <w:lang w:val="en-GB"/>
        </w:rPr>
        <w:t xml:space="preserve">shall be made in accordance with the </w:t>
      </w:r>
      <w:r w:rsidRPr="00D82667">
        <w:rPr>
          <w:b/>
          <w:sz w:val="22"/>
          <w:szCs w:val="22"/>
          <w:lang w:val="en-GB"/>
        </w:rPr>
        <w:t xml:space="preserve">InforEuro exchange rate of </w:t>
      </w:r>
      <w:r w:rsidR="00EC4B4A">
        <w:rPr>
          <w:b/>
          <w:sz w:val="22"/>
          <w:szCs w:val="22"/>
          <w:lang w:val="sr-Latn-RS"/>
        </w:rPr>
        <w:t>February</w:t>
      </w:r>
      <w:r w:rsidR="00D82667" w:rsidRPr="00D82667">
        <w:rPr>
          <w:b/>
          <w:sz w:val="22"/>
          <w:szCs w:val="22"/>
          <w:lang w:val="en-GB"/>
        </w:rPr>
        <w:t xml:space="preserve"> 202</w:t>
      </w:r>
      <w:r w:rsidR="00EC4B4A">
        <w:rPr>
          <w:b/>
          <w:sz w:val="22"/>
          <w:szCs w:val="22"/>
          <w:lang w:val="en-GB"/>
        </w:rPr>
        <w:t>6</w:t>
      </w:r>
      <w:r w:rsidR="00D14EC1" w:rsidRPr="00572971">
        <w:rPr>
          <w:sz w:val="22"/>
          <w:szCs w:val="22"/>
          <w:lang w:val="en-GB"/>
        </w:rPr>
        <w:t xml:space="preserve"> </w:t>
      </w:r>
      <w:r w:rsidR="00D14EC1" w:rsidRPr="00D82667">
        <w:rPr>
          <w:sz w:val="22"/>
          <w:szCs w:val="22"/>
          <w:lang w:val="en-GB"/>
        </w:rPr>
        <w:t xml:space="preserve">correspond to the month and year of the publication </w:t>
      </w:r>
      <w:r w:rsidR="00D82667">
        <w:rPr>
          <w:sz w:val="22"/>
          <w:szCs w:val="22"/>
          <w:lang w:val="en-GB"/>
        </w:rPr>
        <w:t xml:space="preserve">of the present contract notice, </w:t>
      </w:r>
      <w:r w:rsidR="00D14EC1" w:rsidRPr="00D82667">
        <w:rPr>
          <w:sz w:val="22"/>
          <w:szCs w:val="22"/>
          <w:lang w:val="en-GB"/>
        </w:rPr>
        <w:t>which can be found at the following address:</w:t>
      </w:r>
      <w:r w:rsidRPr="006D079D">
        <w:rPr>
          <w:sz w:val="22"/>
          <w:szCs w:val="22"/>
          <w:lang w:val="en-GB"/>
        </w:rPr>
        <w:t xml:space="preserve"> </w:t>
      </w:r>
    </w:p>
    <w:p w14:paraId="7A5C8404" w14:textId="4AF1E584" w:rsidR="00AF412E" w:rsidRPr="008660AD" w:rsidRDefault="00752CCC" w:rsidP="0007067C">
      <w:pPr>
        <w:widowControl/>
        <w:snapToGrid w:val="0"/>
        <w:spacing w:after="0"/>
        <w:ind w:left="284" w:right="360"/>
        <w:jc w:val="both"/>
        <w:rPr>
          <w:sz w:val="22"/>
          <w:szCs w:val="22"/>
          <w:lang w:val="en-GB"/>
        </w:rPr>
      </w:pPr>
      <w:hyperlink r:id="rId12" w:history="1">
        <w:r w:rsidR="00AF412E" w:rsidRPr="00D1696E">
          <w:rPr>
            <w:sz w:val="22"/>
            <w:szCs w:val="22"/>
            <w:lang w:val="en-GB"/>
          </w:rPr>
          <w:t>http://ec.europa.eu/budget/graphs/inforeuro.html</w:t>
        </w:r>
      </w:hyperlink>
      <w:r w:rsidR="00AF412E" w:rsidRPr="006D079D">
        <w:rPr>
          <w:sz w:val="22"/>
          <w:szCs w:val="22"/>
          <w:lang w:val="en-GB"/>
        </w:rPr>
        <w:t>.</w:t>
      </w:r>
    </w:p>
    <w:p w14:paraId="2AC4BD41" w14:textId="77777777" w:rsidR="007F6AA9" w:rsidRPr="00F9055E" w:rsidRDefault="007F6AA9" w:rsidP="006D079D">
      <w:pPr>
        <w:pStyle w:val="Blockquote"/>
        <w:ind w:left="0"/>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40883" w14:textId="77777777" w:rsidR="00752CCC" w:rsidRDefault="00752CCC">
      <w:r>
        <w:separator/>
      </w:r>
    </w:p>
  </w:endnote>
  <w:endnote w:type="continuationSeparator" w:id="0">
    <w:p w14:paraId="31955A4E" w14:textId="77777777" w:rsidR="00752CCC" w:rsidRDefault="0075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F06A9" w14:textId="77777777" w:rsidR="00711A01" w:rsidRDefault="00711A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270B2">
      <w:rPr>
        <w:rStyle w:val="PageNumber"/>
        <w:noProof/>
        <w:sz w:val="18"/>
        <w:szCs w:val="18"/>
        <w:lang w:val="en-GB"/>
      </w:rPr>
      <w:t>4</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270B2">
      <w:rPr>
        <w:rStyle w:val="PageNumber"/>
        <w:noProof/>
        <w:sz w:val="18"/>
        <w:szCs w:val="18"/>
        <w:lang w:val="en-GB"/>
      </w:rPr>
      <w:t>4</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7481F" w14:textId="77777777" w:rsidR="00711A01" w:rsidRDefault="00711A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8E357" w14:textId="77777777" w:rsidR="00752CCC" w:rsidRDefault="00752CCC">
      <w:r>
        <w:separator/>
      </w:r>
    </w:p>
  </w:footnote>
  <w:footnote w:type="continuationSeparator" w:id="0">
    <w:p w14:paraId="5DDE07F5" w14:textId="77777777" w:rsidR="00752CCC" w:rsidRDefault="00752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CD13E" w14:textId="77777777" w:rsidR="00711A01" w:rsidRDefault="00711A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3BDD5" w14:textId="77777777" w:rsidR="00711A01" w:rsidRDefault="00711A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898ED" w14:textId="77777777" w:rsidR="00711A01" w:rsidRDefault="00711A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ind w:left="72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9630"/>
        </w:tabs>
        <w:ind w:left="963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06A86"/>
    <w:rsid w:val="00012223"/>
    <w:rsid w:val="00012AF1"/>
    <w:rsid w:val="00013EB7"/>
    <w:rsid w:val="00013F0F"/>
    <w:rsid w:val="00014B76"/>
    <w:rsid w:val="0002004D"/>
    <w:rsid w:val="00022D5F"/>
    <w:rsid w:val="0003004C"/>
    <w:rsid w:val="00030910"/>
    <w:rsid w:val="000331B7"/>
    <w:rsid w:val="000333FE"/>
    <w:rsid w:val="00042154"/>
    <w:rsid w:val="00045EA9"/>
    <w:rsid w:val="00047932"/>
    <w:rsid w:val="00051D1D"/>
    <w:rsid w:val="00063FB5"/>
    <w:rsid w:val="0007067C"/>
    <w:rsid w:val="00074C49"/>
    <w:rsid w:val="00080900"/>
    <w:rsid w:val="00087A72"/>
    <w:rsid w:val="00095030"/>
    <w:rsid w:val="000A0D57"/>
    <w:rsid w:val="000A3758"/>
    <w:rsid w:val="000B14E4"/>
    <w:rsid w:val="000B693E"/>
    <w:rsid w:val="000B7C91"/>
    <w:rsid w:val="000C1101"/>
    <w:rsid w:val="000C1522"/>
    <w:rsid w:val="000C402E"/>
    <w:rsid w:val="000D1732"/>
    <w:rsid w:val="000D3EBF"/>
    <w:rsid w:val="000E4709"/>
    <w:rsid w:val="000E6E07"/>
    <w:rsid w:val="000F0F6C"/>
    <w:rsid w:val="000F1340"/>
    <w:rsid w:val="000F5DEF"/>
    <w:rsid w:val="0010162C"/>
    <w:rsid w:val="00105302"/>
    <w:rsid w:val="0013314C"/>
    <w:rsid w:val="001429BC"/>
    <w:rsid w:val="0014405E"/>
    <w:rsid w:val="00145CFA"/>
    <w:rsid w:val="00150687"/>
    <w:rsid w:val="001661F7"/>
    <w:rsid w:val="00171F2E"/>
    <w:rsid w:val="00175801"/>
    <w:rsid w:val="00180D47"/>
    <w:rsid w:val="00184EAC"/>
    <w:rsid w:val="001903F3"/>
    <w:rsid w:val="00191D86"/>
    <w:rsid w:val="001951FE"/>
    <w:rsid w:val="001A59BB"/>
    <w:rsid w:val="001A66C2"/>
    <w:rsid w:val="001B2571"/>
    <w:rsid w:val="001B3B79"/>
    <w:rsid w:val="001C21A2"/>
    <w:rsid w:val="001C64F1"/>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D67A8"/>
    <w:rsid w:val="002E1B83"/>
    <w:rsid w:val="002E25ED"/>
    <w:rsid w:val="002E2635"/>
    <w:rsid w:val="002E507E"/>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41E"/>
    <w:rsid w:val="00362824"/>
    <w:rsid w:val="00363ECB"/>
    <w:rsid w:val="00364564"/>
    <w:rsid w:val="003670BA"/>
    <w:rsid w:val="003717BC"/>
    <w:rsid w:val="00374DA8"/>
    <w:rsid w:val="003861D9"/>
    <w:rsid w:val="0038633F"/>
    <w:rsid w:val="00386E96"/>
    <w:rsid w:val="0038796E"/>
    <w:rsid w:val="0039147E"/>
    <w:rsid w:val="00391951"/>
    <w:rsid w:val="0039347D"/>
    <w:rsid w:val="003947E7"/>
    <w:rsid w:val="00397073"/>
    <w:rsid w:val="003A4357"/>
    <w:rsid w:val="003B1B35"/>
    <w:rsid w:val="003C1515"/>
    <w:rsid w:val="003D16FB"/>
    <w:rsid w:val="003D6CAD"/>
    <w:rsid w:val="003E782D"/>
    <w:rsid w:val="003F50BC"/>
    <w:rsid w:val="0040360C"/>
    <w:rsid w:val="00407466"/>
    <w:rsid w:val="004108A4"/>
    <w:rsid w:val="00424124"/>
    <w:rsid w:val="0043533D"/>
    <w:rsid w:val="0043627E"/>
    <w:rsid w:val="004449E2"/>
    <w:rsid w:val="004516CA"/>
    <w:rsid w:val="00452ED8"/>
    <w:rsid w:val="0045494F"/>
    <w:rsid w:val="004567DF"/>
    <w:rsid w:val="00472630"/>
    <w:rsid w:val="00473883"/>
    <w:rsid w:val="00476D80"/>
    <w:rsid w:val="00480B5C"/>
    <w:rsid w:val="004849E7"/>
    <w:rsid w:val="004850B4"/>
    <w:rsid w:val="004901C2"/>
    <w:rsid w:val="004957E5"/>
    <w:rsid w:val="004A3F63"/>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2786"/>
    <w:rsid w:val="005635F3"/>
    <w:rsid w:val="005639EC"/>
    <w:rsid w:val="00565A69"/>
    <w:rsid w:val="00571687"/>
    <w:rsid w:val="00572971"/>
    <w:rsid w:val="00572F15"/>
    <w:rsid w:val="00573F7A"/>
    <w:rsid w:val="00584BF4"/>
    <w:rsid w:val="00584D96"/>
    <w:rsid w:val="00590ADB"/>
    <w:rsid w:val="00595DDE"/>
    <w:rsid w:val="005A154B"/>
    <w:rsid w:val="005A21DC"/>
    <w:rsid w:val="005B35A2"/>
    <w:rsid w:val="005B4F80"/>
    <w:rsid w:val="005B5E3C"/>
    <w:rsid w:val="005C28DF"/>
    <w:rsid w:val="005C71EF"/>
    <w:rsid w:val="005D41DD"/>
    <w:rsid w:val="005F776D"/>
    <w:rsid w:val="0060359F"/>
    <w:rsid w:val="0061336A"/>
    <w:rsid w:val="00623924"/>
    <w:rsid w:val="006309DE"/>
    <w:rsid w:val="00632BDC"/>
    <w:rsid w:val="0064390B"/>
    <w:rsid w:val="00643AFA"/>
    <w:rsid w:val="00663C6D"/>
    <w:rsid w:val="006714ED"/>
    <w:rsid w:val="00672F29"/>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079D"/>
    <w:rsid w:val="006D330F"/>
    <w:rsid w:val="006D6080"/>
    <w:rsid w:val="006D7417"/>
    <w:rsid w:val="006E3377"/>
    <w:rsid w:val="006E625F"/>
    <w:rsid w:val="006F53FC"/>
    <w:rsid w:val="006F5FD0"/>
    <w:rsid w:val="006F7885"/>
    <w:rsid w:val="007046C8"/>
    <w:rsid w:val="00706E7C"/>
    <w:rsid w:val="00710A38"/>
    <w:rsid w:val="00711A01"/>
    <w:rsid w:val="007121FB"/>
    <w:rsid w:val="007129D6"/>
    <w:rsid w:val="00712CB3"/>
    <w:rsid w:val="00715755"/>
    <w:rsid w:val="00723685"/>
    <w:rsid w:val="007471C5"/>
    <w:rsid w:val="00750FF8"/>
    <w:rsid w:val="00752CCC"/>
    <w:rsid w:val="00753FC2"/>
    <w:rsid w:val="00756C38"/>
    <w:rsid w:val="00761673"/>
    <w:rsid w:val="00761893"/>
    <w:rsid w:val="007653F4"/>
    <w:rsid w:val="00770822"/>
    <w:rsid w:val="007714B2"/>
    <w:rsid w:val="00771F85"/>
    <w:rsid w:val="00771F97"/>
    <w:rsid w:val="007727F3"/>
    <w:rsid w:val="00780EAB"/>
    <w:rsid w:val="00781603"/>
    <w:rsid w:val="007874C8"/>
    <w:rsid w:val="00794A92"/>
    <w:rsid w:val="00796976"/>
    <w:rsid w:val="00796CC5"/>
    <w:rsid w:val="007A04AC"/>
    <w:rsid w:val="007A4037"/>
    <w:rsid w:val="007B2552"/>
    <w:rsid w:val="007B2C67"/>
    <w:rsid w:val="007B67D9"/>
    <w:rsid w:val="007B6939"/>
    <w:rsid w:val="007C352C"/>
    <w:rsid w:val="007C7F72"/>
    <w:rsid w:val="007D51F2"/>
    <w:rsid w:val="007D6292"/>
    <w:rsid w:val="007D761E"/>
    <w:rsid w:val="007E1604"/>
    <w:rsid w:val="007F095B"/>
    <w:rsid w:val="007F0CF4"/>
    <w:rsid w:val="007F26E3"/>
    <w:rsid w:val="007F5383"/>
    <w:rsid w:val="007F6AA9"/>
    <w:rsid w:val="008006B4"/>
    <w:rsid w:val="00800827"/>
    <w:rsid w:val="00803094"/>
    <w:rsid w:val="00810582"/>
    <w:rsid w:val="00813A48"/>
    <w:rsid w:val="008152EF"/>
    <w:rsid w:val="008162F6"/>
    <w:rsid w:val="00817895"/>
    <w:rsid w:val="00817B4A"/>
    <w:rsid w:val="008272C0"/>
    <w:rsid w:val="00831982"/>
    <w:rsid w:val="008323D3"/>
    <w:rsid w:val="008351FF"/>
    <w:rsid w:val="008408E0"/>
    <w:rsid w:val="00846F87"/>
    <w:rsid w:val="0086041E"/>
    <w:rsid w:val="00862885"/>
    <w:rsid w:val="008660AD"/>
    <w:rsid w:val="0087086B"/>
    <w:rsid w:val="0087533F"/>
    <w:rsid w:val="00881C2D"/>
    <w:rsid w:val="00886ED7"/>
    <w:rsid w:val="00893815"/>
    <w:rsid w:val="00894E29"/>
    <w:rsid w:val="0089693D"/>
    <w:rsid w:val="008A1184"/>
    <w:rsid w:val="008A1514"/>
    <w:rsid w:val="008B0830"/>
    <w:rsid w:val="008B77CD"/>
    <w:rsid w:val="008C3178"/>
    <w:rsid w:val="008C68A0"/>
    <w:rsid w:val="008D1243"/>
    <w:rsid w:val="008D3E45"/>
    <w:rsid w:val="008E2D12"/>
    <w:rsid w:val="008F294D"/>
    <w:rsid w:val="0090177D"/>
    <w:rsid w:val="009017AA"/>
    <w:rsid w:val="009055F3"/>
    <w:rsid w:val="009066B6"/>
    <w:rsid w:val="00907556"/>
    <w:rsid w:val="00913817"/>
    <w:rsid w:val="00923832"/>
    <w:rsid w:val="00925F7F"/>
    <w:rsid w:val="009260B8"/>
    <w:rsid w:val="0092731B"/>
    <w:rsid w:val="009317C0"/>
    <w:rsid w:val="00934E2D"/>
    <w:rsid w:val="009352F4"/>
    <w:rsid w:val="00940B60"/>
    <w:rsid w:val="00940E1D"/>
    <w:rsid w:val="009510CB"/>
    <w:rsid w:val="00952960"/>
    <w:rsid w:val="00954FB8"/>
    <w:rsid w:val="009565E2"/>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73C"/>
    <w:rsid w:val="00A02E6B"/>
    <w:rsid w:val="00A03055"/>
    <w:rsid w:val="00A046E7"/>
    <w:rsid w:val="00A04B00"/>
    <w:rsid w:val="00A11931"/>
    <w:rsid w:val="00A171EA"/>
    <w:rsid w:val="00A219A1"/>
    <w:rsid w:val="00A22177"/>
    <w:rsid w:val="00A23654"/>
    <w:rsid w:val="00A236A4"/>
    <w:rsid w:val="00A35081"/>
    <w:rsid w:val="00A36F1C"/>
    <w:rsid w:val="00A433A6"/>
    <w:rsid w:val="00A43E7A"/>
    <w:rsid w:val="00A465FF"/>
    <w:rsid w:val="00A46ED3"/>
    <w:rsid w:val="00A504E1"/>
    <w:rsid w:val="00A55104"/>
    <w:rsid w:val="00A666EC"/>
    <w:rsid w:val="00A779FE"/>
    <w:rsid w:val="00A77B07"/>
    <w:rsid w:val="00A84E04"/>
    <w:rsid w:val="00A85E8A"/>
    <w:rsid w:val="00A93F0C"/>
    <w:rsid w:val="00A94ED6"/>
    <w:rsid w:val="00A97B08"/>
    <w:rsid w:val="00AA5256"/>
    <w:rsid w:val="00AA7F22"/>
    <w:rsid w:val="00AB7F58"/>
    <w:rsid w:val="00AC0D0C"/>
    <w:rsid w:val="00AC4530"/>
    <w:rsid w:val="00AC7E0D"/>
    <w:rsid w:val="00AD1660"/>
    <w:rsid w:val="00AD1E4D"/>
    <w:rsid w:val="00AE1D8D"/>
    <w:rsid w:val="00AE2785"/>
    <w:rsid w:val="00AE4633"/>
    <w:rsid w:val="00AE6A5B"/>
    <w:rsid w:val="00AF0B6B"/>
    <w:rsid w:val="00AF412E"/>
    <w:rsid w:val="00AF7BB3"/>
    <w:rsid w:val="00B00363"/>
    <w:rsid w:val="00B063F9"/>
    <w:rsid w:val="00B06D60"/>
    <w:rsid w:val="00B07BF3"/>
    <w:rsid w:val="00B112A1"/>
    <w:rsid w:val="00B14398"/>
    <w:rsid w:val="00B200AF"/>
    <w:rsid w:val="00B27B8B"/>
    <w:rsid w:val="00B31AAF"/>
    <w:rsid w:val="00B33EE6"/>
    <w:rsid w:val="00B46840"/>
    <w:rsid w:val="00B503CB"/>
    <w:rsid w:val="00B50F8D"/>
    <w:rsid w:val="00B60EC5"/>
    <w:rsid w:val="00B62457"/>
    <w:rsid w:val="00B738A7"/>
    <w:rsid w:val="00B7586A"/>
    <w:rsid w:val="00B766F9"/>
    <w:rsid w:val="00B805A5"/>
    <w:rsid w:val="00B83DA1"/>
    <w:rsid w:val="00B84AED"/>
    <w:rsid w:val="00B90EE0"/>
    <w:rsid w:val="00B92478"/>
    <w:rsid w:val="00B9793F"/>
    <w:rsid w:val="00BA0765"/>
    <w:rsid w:val="00BA4394"/>
    <w:rsid w:val="00BA44A3"/>
    <w:rsid w:val="00BA7C3E"/>
    <w:rsid w:val="00BB2689"/>
    <w:rsid w:val="00BC353E"/>
    <w:rsid w:val="00BD2272"/>
    <w:rsid w:val="00BD65BA"/>
    <w:rsid w:val="00BD69EF"/>
    <w:rsid w:val="00BE0032"/>
    <w:rsid w:val="00BE08EC"/>
    <w:rsid w:val="00BE3544"/>
    <w:rsid w:val="00BE595A"/>
    <w:rsid w:val="00BE5F29"/>
    <w:rsid w:val="00BE783C"/>
    <w:rsid w:val="00C00D44"/>
    <w:rsid w:val="00C03AF5"/>
    <w:rsid w:val="00C04FCE"/>
    <w:rsid w:val="00C067C5"/>
    <w:rsid w:val="00C0772E"/>
    <w:rsid w:val="00C12E23"/>
    <w:rsid w:val="00C147B2"/>
    <w:rsid w:val="00C15A17"/>
    <w:rsid w:val="00C171B6"/>
    <w:rsid w:val="00C2011B"/>
    <w:rsid w:val="00C2062A"/>
    <w:rsid w:val="00C270B2"/>
    <w:rsid w:val="00C30183"/>
    <w:rsid w:val="00C3144D"/>
    <w:rsid w:val="00C316FC"/>
    <w:rsid w:val="00C3644F"/>
    <w:rsid w:val="00C36666"/>
    <w:rsid w:val="00C43AAC"/>
    <w:rsid w:val="00C460D8"/>
    <w:rsid w:val="00C52B1A"/>
    <w:rsid w:val="00C61B8C"/>
    <w:rsid w:val="00C712DE"/>
    <w:rsid w:val="00C836E5"/>
    <w:rsid w:val="00C83C65"/>
    <w:rsid w:val="00C840D0"/>
    <w:rsid w:val="00C843AC"/>
    <w:rsid w:val="00C867B9"/>
    <w:rsid w:val="00C90B0F"/>
    <w:rsid w:val="00CA3B1B"/>
    <w:rsid w:val="00CA4C41"/>
    <w:rsid w:val="00CB23E3"/>
    <w:rsid w:val="00CB2A5B"/>
    <w:rsid w:val="00CB759D"/>
    <w:rsid w:val="00CB7AAE"/>
    <w:rsid w:val="00CC0A41"/>
    <w:rsid w:val="00CC3BA0"/>
    <w:rsid w:val="00CC48C9"/>
    <w:rsid w:val="00CD7478"/>
    <w:rsid w:val="00CD765A"/>
    <w:rsid w:val="00CE49A1"/>
    <w:rsid w:val="00CF759C"/>
    <w:rsid w:val="00D00216"/>
    <w:rsid w:val="00D011CD"/>
    <w:rsid w:val="00D0185B"/>
    <w:rsid w:val="00D121B9"/>
    <w:rsid w:val="00D14A9D"/>
    <w:rsid w:val="00D14EC1"/>
    <w:rsid w:val="00D1696E"/>
    <w:rsid w:val="00D17A30"/>
    <w:rsid w:val="00D225CC"/>
    <w:rsid w:val="00D22682"/>
    <w:rsid w:val="00D240C3"/>
    <w:rsid w:val="00D2786B"/>
    <w:rsid w:val="00D32849"/>
    <w:rsid w:val="00D33DD9"/>
    <w:rsid w:val="00D434A7"/>
    <w:rsid w:val="00D46724"/>
    <w:rsid w:val="00D517A4"/>
    <w:rsid w:val="00D51C7E"/>
    <w:rsid w:val="00D52EF6"/>
    <w:rsid w:val="00D549F4"/>
    <w:rsid w:val="00D64101"/>
    <w:rsid w:val="00D82667"/>
    <w:rsid w:val="00D8773C"/>
    <w:rsid w:val="00D87D0A"/>
    <w:rsid w:val="00D93082"/>
    <w:rsid w:val="00D97139"/>
    <w:rsid w:val="00DA0ABA"/>
    <w:rsid w:val="00DA33A3"/>
    <w:rsid w:val="00DC0253"/>
    <w:rsid w:val="00DC4F70"/>
    <w:rsid w:val="00DC753D"/>
    <w:rsid w:val="00DD0CD4"/>
    <w:rsid w:val="00DE3C11"/>
    <w:rsid w:val="00DF04F0"/>
    <w:rsid w:val="00E147D3"/>
    <w:rsid w:val="00E1782A"/>
    <w:rsid w:val="00E21BC3"/>
    <w:rsid w:val="00E23A94"/>
    <w:rsid w:val="00E268B7"/>
    <w:rsid w:val="00E30BB5"/>
    <w:rsid w:val="00E31447"/>
    <w:rsid w:val="00E422A2"/>
    <w:rsid w:val="00E5220B"/>
    <w:rsid w:val="00E6172B"/>
    <w:rsid w:val="00E650D9"/>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4B4A"/>
    <w:rsid w:val="00EC7EB7"/>
    <w:rsid w:val="00ED33B6"/>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5688"/>
    <w:rsid w:val="00F46873"/>
    <w:rsid w:val="00F4786D"/>
    <w:rsid w:val="00F504CC"/>
    <w:rsid w:val="00F50E8B"/>
    <w:rsid w:val="00F60220"/>
    <w:rsid w:val="00F76A8F"/>
    <w:rsid w:val="00F77C8A"/>
    <w:rsid w:val="00F84917"/>
    <w:rsid w:val="00F86AAA"/>
    <w:rsid w:val="00F8749B"/>
    <w:rsid w:val="00F9055E"/>
    <w:rsid w:val="00F91683"/>
    <w:rsid w:val="00F9693A"/>
    <w:rsid w:val="00FA17FC"/>
    <w:rsid w:val="00FA406E"/>
    <w:rsid w:val="00FB17AC"/>
    <w:rsid w:val="00FC622D"/>
    <w:rsid w:val="00FD2329"/>
    <w:rsid w:val="00FD5089"/>
    <w:rsid w:val="00FD752A"/>
    <w:rsid w:val="00FD7C42"/>
    <w:rsid w:val="00FE2ED9"/>
    <w:rsid w:val="00FE4D9A"/>
    <w:rsid w:val="00FE4E4B"/>
    <w:rsid w:val="00FE62A5"/>
    <w:rsid w:val="00FE6A9C"/>
    <w:rsid w:val="00FE6CB8"/>
    <w:rsid w:val="00FF11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C2479-3589-44E9-8D05-2EC24608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1350</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9033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MUP</cp:lastModifiedBy>
  <cp:revision>2</cp:revision>
  <cp:lastPrinted>2016-05-31T08:36:00Z</cp:lastPrinted>
  <dcterms:created xsi:type="dcterms:W3CDTF">2026-02-20T12:41:00Z</dcterms:created>
  <dcterms:modified xsi:type="dcterms:W3CDTF">2026-02-20T12:41:00Z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